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AA9FB7D" w14:textId="76497A31" w:rsidR="002B778B" w:rsidRPr="003C6AC1" w:rsidRDefault="004A019F">
      <w:pPr>
        <w:ind w:firstLine="708"/>
        <w:jc w:val="right"/>
      </w:pPr>
      <w:bookmarkStart w:id="0" w:name="_Додаток_1"/>
      <w:bookmarkEnd w:id="0"/>
      <w:r w:rsidRPr="003C6AC1">
        <w:rPr>
          <w:shd w:val="clear" w:color="auto" w:fill="FFFFFF"/>
          <w:lang w:val="uk-UA" w:eastAsia="ru-RU"/>
        </w:rPr>
        <w:t xml:space="preserve">Продовження </w:t>
      </w:r>
      <w:r w:rsidR="004A1020">
        <w:rPr>
          <w:shd w:val="clear" w:color="auto" w:fill="FFFFFF"/>
          <w:lang w:val="uk-UA" w:eastAsia="ru-RU"/>
        </w:rPr>
        <w:t>Д</w:t>
      </w:r>
      <w:r w:rsidR="002B778B" w:rsidRPr="003C6AC1">
        <w:rPr>
          <w:shd w:val="clear" w:color="auto" w:fill="FFFFFF"/>
          <w:lang w:val="uk-UA" w:eastAsia="ru-RU"/>
        </w:rPr>
        <w:t>одатк</w:t>
      </w:r>
      <w:r w:rsidRPr="003C6AC1">
        <w:rPr>
          <w:shd w:val="clear" w:color="auto" w:fill="FFFFFF"/>
          <w:lang w:val="uk-UA" w:eastAsia="ru-RU"/>
        </w:rPr>
        <w:t>у</w:t>
      </w:r>
      <w:r w:rsidR="002B778B" w:rsidRPr="003C6AC1">
        <w:rPr>
          <w:shd w:val="clear" w:color="auto" w:fill="FFFFFF"/>
          <w:lang w:val="uk-UA" w:eastAsia="ru-RU"/>
        </w:rPr>
        <w:t xml:space="preserve">  </w:t>
      </w:r>
      <w:r w:rsidR="0025012C" w:rsidRPr="003C6AC1">
        <w:rPr>
          <w:shd w:val="clear" w:color="auto" w:fill="FFFFFF"/>
          <w:lang w:val="uk-UA" w:eastAsia="ru-RU"/>
        </w:rPr>
        <w:t>2</w:t>
      </w:r>
    </w:p>
    <w:p w14:paraId="5621B32A" w14:textId="7BE1A534" w:rsidR="002B778B" w:rsidRPr="006E53E4" w:rsidRDefault="002B778B" w:rsidP="00C14BB9">
      <w:pPr>
        <w:shd w:val="clear" w:color="auto" w:fill="FFFFFF"/>
        <w:ind w:left="8236"/>
        <w:rPr>
          <w:b/>
          <w:shd w:val="clear" w:color="auto" w:fill="FFFFFF"/>
          <w:lang w:val="x-none" w:eastAsia="ru-RU"/>
        </w:rPr>
      </w:pPr>
    </w:p>
    <w:p w14:paraId="532C06F7" w14:textId="7EAD2B99" w:rsidR="00AC1A14" w:rsidRPr="00CD2D37" w:rsidRDefault="00AC1A14" w:rsidP="00C14BB9">
      <w:pPr>
        <w:keepNext/>
        <w:shd w:val="clear" w:color="auto" w:fill="FFFFFF"/>
        <w:autoSpaceDE w:val="0"/>
        <w:jc w:val="center"/>
      </w:pPr>
      <w:r w:rsidRPr="00CD2D37">
        <w:rPr>
          <w:b/>
          <w:szCs w:val="20"/>
          <w:lang w:val="uk-UA"/>
        </w:rPr>
        <w:t xml:space="preserve">Опитувальник клієнта АТ «КБ «ГЛОБУС» </w:t>
      </w:r>
    </w:p>
    <w:p w14:paraId="5B141190" w14:textId="042F413C" w:rsidR="00AC1A14" w:rsidRPr="00CD2D37" w:rsidRDefault="00AC1A14" w:rsidP="00C14BB9">
      <w:pPr>
        <w:keepNext/>
        <w:shd w:val="clear" w:color="auto" w:fill="FFFFFF"/>
        <w:autoSpaceDE w:val="0"/>
        <w:jc w:val="center"/>
      </w:pPr>
      <w:r w:rsidRPr="00CD2D37">
        <w:rPr>
          <w:b/>
          <w:szCs w:val="20"/>
        </w:rPr>
        <w:t>ФОП</w:t>
      </w:r>
      <w:r w:rsidRPr="00CD2D37">
        <w:rPr>
          <w:b/>
          <w:szCs w:val="20"/>
          <w:lang w:val="uk-UA"/>
        </w:rPr>
        <w:t>, або самостійно зайнятої фізичної особи</w:t>
      </w:r>
    </w:p>
    <w:p w14:paraId="2BF2A75E" w14:textId="5691D6E0" w:rsidR="00AC1A14" w:rsidRPr="00CD2D37" w:rsidRDefault="00AC1A14" w:rsidP="00C14BB9">
      <w:pPr>
        <w:shd w:val="clear" w:color="auto" w:fill="FFFFFF"/>
      </w:pPr>
      <w:proofErr w:type="spellStart"/>
      <w:r w:rsidRPr="00CD2D37">
        <w:rPr>
          <w:b/>
          <w:bCs/>
          <w:shd w:val="clear" w:color="auto" w:fill="FFFFFF"/>
        </w:rPr>
        <w:t>Частина</w:t>
      </w:r>
      <w:proofErr w:type="spellEnd"/>
      <w:r w:rsidRPr="00CD2D37">
        <w:rPr>
          <w:b/>
          <w:bCs/>
          <w:shd w:val="clear" w:color="auto" w:fill="FFFFFF"/>
        </w:rPr>
        <w:t xml:space="preserve"> І.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2"/>
        <w:gridCol w:w="2224"/>
        <w:gridCol w:w="640"/>
        <w:gridCol w:w="623"/>
        <w:gridCol w:w="600"/>
        <w:gridCol w:w="694"/>
      </w:tblGrid>
      <w:tr w:rsidR="00AC1A14" w:rsidRPr="00CD2D37" w14:paraId="09DCCC6B" w14:textId="77B880B0" w:rsidTr="007D427F">
        <w:trPr>
          <w:trHeight w:val="1140"/>
        </w:trPr>
        <w:tc>
          <w:tcPr>
            <w:tcW w:w="5142" w:type="dxa"/>
            <w:shd w:val="clear" w:color="auto" w:fill="auto"/>
            <w:vAlign w:val="center"/>
            <w:hideMark/>
          </w:tcPr>
          <w:p w14:paraId="170B83C3" w14:textId="6DB4EA6F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3"/>
                <w:szCs w:val="23"/>
              </w:rPr>
            </w:pPr>
            <w:proofErr w:type="spellStart"/>
            <w:r w:rsidRPr="00CD2D37">
              <w:rPr>
                <w:color w:val="000000"/>
                <w:sz w:val="23"/>
                <w:szCs w:val="23"/>
              </w:rPr>
              <w:t>Прізвище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ім'я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по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батькові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фізичної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особи –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підприємця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(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або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самостійно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зайнятої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фізичної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особи)</w:t>
            </w:r>
          </w:p>
        </w:tc>
        <w:tc>
          <w:tcPr>
            <w:tcW w:w="4781" w:type="dxa"/>
            <w:gridSpan w:val="5"/>
            <w:shd w:val="clear" w:color="auto" w:fill="auto"/>
            <w:vAlign w:val="center"/>
            <w:hideMark/>
          </w:tcPr>
          <w:p w14:paraId="2FCA95AD" w14:textId="22321E13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3"/>
                <w:szCs w:val="23"/>
              </w:rPr>
            </w:pPr>
            <w:r w:rsidRPr="00CD2D37">
              <w:rPr>
                <w:color w:val="000000"/>
                <w:sz w:val="23"/>
                <w:szCs w:val="23"/>
              </w:rPr>
              <w:t> </w:t>
            </w:r>
          </w:p>
        </w:tc>
      </w:tr>
      <w:tr w:rsidR="00AC1A14" w:rsidRPr="00CD2D37" w14:paraId="220D384F" w14:textId="7BE9BA07" w:rsidTr="007D427F">
        <w:trPr>
          <w:trHeight w:val="435"/>
        </w:trPr>
        <w:tc>
          <w:tcPr>
            <w:tcW w:w="5142" w:type="dxa"/>
            <w:shd w:val="clear" w:color="auto" w:fill="auto"/>
            <w:vAlign w:val="center"/>
            <w:hideMark/>
          </w:tcPr>
          <w:p w14:paraId="769ACBAE" w14:textId="03FFF93B" w:rsidR="00AC1A14" w:rsidRPr="00CD2D37" w:rsidRDefault="00AC1A14" w:rsidP="00C14BB9">
            <w:pPr>
              <w:suppressAutoHyphens w:val="0"/>
              <w:rPr>
                <w:color w:val="000000"/>
                <w:sz w:val="23"/>
                <w:szCs w:val="23"/>
              </w:rPr>
            </w:pPr>
            <w:proofErr w:type="spellStart"/>
            <w:r w:rsidRPr="00CD2D37">
              <w:rPr>
                <w:color w:val="000000"/>
                <w:sz w:val="23"/>
                <w:szCs w:val="23"/>
              </w:rPr>
              <w:t>Номери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контактних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телефонів</w:t>
            </w:r>
            <w:proofErr w:type="spellEnd"/>
          </w:p>
        </w:tc>
        <w:tc>
          <w:tcPr>
            <w:tcW w:w="4781" w:type="dxa"/>
            <w:gridSpan w:val="5"/>
            <w:shd w:val="clear" w:color="auto" w:fill="auto"/>
            <w:vAlign w:val="center"/>
            <w:hideMark/>
          </w:tcPr>
          <w:p w14:paraId="2B84D5DD" w14:textId="08D8B022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3"/>
                <w:szCs w:val="23"/>
              </w:rPr>
            </w:pPr>
            <w:r w:rsidRPr="00CD2D37">
              <w:rPr>
                <w:color w:val="000000"/>
                <w:sz w:val="23"/>
                <w:szCs w:val="23"/>
              </w:rPr>
              <w:t> </w:t>
            </w:r>
          </w:p>
        </w:tc>
      </w:tr>
      <w:tr w:rsidR="00AC1A14" w:rsidRPr="00CD2D37" w14:paraId="3EDFC07D" w14:textId="75C8E2EB" w:rsidTr="007D427F">
        <w:trPr>
          <w:trHeight w:val="1015"/>
        </w:trPr>
        <w:tc>
          <w:tcPr>
            <w:tcW w:w="5142" w:type="dxa"/>
            <w:shd w:val="clear" w:color="auto" w:fill="auto"/>
            <w:vAlign w:val="center"/>
            <w:hideMark/>
          </w:tcPr>
          <w:p w14:paraId="7035EAF0" w14:textId="20969D1A" w:rsidR="00AC1A14" w:rsidRPr="00CB45B2" w:rsidRDefault="00AC1A14" w:rsidP="00C14BB9">
            <w:pPr>
              <w:suppressAutoHyphens w:val="0"/>
              <w:rPr>
                <w:color w:val="000000"/>
                <w:sz w:val="23"/>
                <w:szCs w:val="23"/>
              </w:rPr>
            </w:pPr>
            <w:proofErr w:type="spellStart"/>
            <w:r w:rsidRPr="00CB45B2">
              <w:rPr>
                <w:color w:val="000000"/>
                <w:sz w:val="23"/>
                <w:szCs w:val="23"/>
              </w:rPr>
              <w:t>Фактична</w:t>
            </w:r>
            <w:proofErr w:type="spellEnd"/>
            <w:r w:rsidRPr="00CB45B2">
              <w:rPr>
                <w:color w:val="000000"/>
                <w:sz w:val="23"/>
                <w:szCs w:val="23"/>
              </w:rPr>
              <w:t xml:space="preserve"> адреса </w:t>
            </w:r>
            <w:proofErr w:type="spellStart"/>
            <w:r w:rsidRPr="00CB45B2">
              <w:rPr>
                <w:color w:val="000000"/>
                <w:sz w:val="23"/>
                <w:szCs w:val="23"/>
              </w:rPr>
              <w:t>перебування</w:t>
            </w:r>
            <w:proofErr w:type="spellEnd"/>
            <w:r w:rsidRPr="00CB45B2">
              <w:rPr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4781" w:type="dxa"/>
            <w:gridSpan w:val="5"/>
            <w:shd w:val="clear" w:color="auto" w:fill="auto"/>
            <w:vAlign w:val="center"/>
            <w:hideMark/>
          </w:tcPr>
          <w:p w14:paraId="5F82FAE3" w14:textId="56B195B3" w:rsidR="00AC1A14" w:rsidRPr="00CD2D37" w:rsidRDefault="00AC1A14" w:rsidP="00C14BB9">
            <w:pPr>
              <w:suppressAutoHyphens w:val="0"/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CD2D37">
              <w:rPr>
                <w:b/>
                <w:bCs/>
                <w:color w:val="000000"/>
                <w:sz w:val="23"/>
                <w:szCs w:val="23"/>
              </w:rPr>
              <w:t> </w:t>
            </w:r>
          </w:p>
        </w:tc>
      </w:tr>
      <w:tr w:rsidR="00AC1A14" w:rsidRPr="00CD2D37" w14:paraId="12F648ED" w14:textId="248BA4EB" w:rsidTr="007D427F">
        <w:trPr>
          <w:trHeight w:val="720"/>
        </w:trPr>
        <w:tc>
          <w:tcPr>
            <w:tcW w:w="5142" w:type="dxa"/>
            <w:shd w:val="clear" w:color="auto" w:fill="auto"/>
            <w:vAlign w:val="center"/>
            <w:hideMark/>
          </w:tcPr>
          <w:p w14:paraId="28E85613" w14:textId="43AB8385" w:rsidR="00AC1A14" w:rsidRPr="00CB45B2" w:rsidRDefault="00AC1A14" w:rsidP="00C14BB9">
            <w:pPr>
              <w:suppressAutoHyphens w:val="0"/>
              <w:jc w:val="both"/>
              <w:rPr>
                <w:color w:val="000000"/>
                <w:sz w:val="23"/>
                <w:szCs w:val="23"/>
              </w:rPr>
            </w:pPr>
            <w:proofErr w:type="spellStart"/>
            <w:r w:rsidRPr="00CB45B2">
              <w:rPr>
                <w:color w:val="000000"/>
                <w:sz w:val="23"/>
                <w:szCs w:val="23"/>
              </w:rPr>
              <w:t>Місце</w:t>
            </w:r>
            <w:proofErr w:type="spellEnd"/>
            <w:r w:rsidRPr="00CB45B2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B45B2">
              <w:rPr>
                <w:color w:val="000000"/>
                <w:sz w:val="23"/>
                <w:szCs w:val="23"/>
              </w:rPr>
              <w:t>тимчасового</w:t>
            </w:r>
            <w:proofErr w:type="spellEnd"/>
            <w:r w:rsidRPr="00CB45B2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B45B2">
              <w:rPr>
                <w:color w:val="000000"/>
                <w:sz w:val="23"/>
                <w:szCs w:val="23"/>
              </w:rPr>
              <w:t>перебування</w:t>
            </w:r>
            <w:proofErr w:type="spellEnd"/>
            <w:r w:rsidRPr="00CB45B2">
              <w:rPr>
                <w:color w:val="000000"/>
                <w:sz w:val="23"/>
                <w:szCs w:val="23"/>
              </w:rPr>
              <w:t xml:space="preserve"> на </w:t>
            </w:r>
            <w:proofErr w:type="spellStart"/>
            <w:r w:rsidRPr="00CB45B2">
              <w:rPr>
                <w:color w:val="000000"/>
                <w:sz w:val="23"/>
                <w:szCs w:val="23"/>
              </w:rPr>
              <w:t>території</w:t>
            </w:r>
            <w:proofErr w:type="spellEnd"/>
            <w:r w:rsidRPr="00CB45B2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B45B2">
              <w:rPr>
                <w:color w:val="000000"/>
                <w:sz w:val="23"/>
                <w:szCs w:val="23"/>
              </w:rPr>
              <w:t>України</w:t>
            </w:r>
            <w:proofErr w:type="spellEnd"/>
            <w:r w:rsidRPr="00CB45B2">
              <w:rPr>
                <w:color w:val="000000"/>
                <w:sz w:val="23"/>
                <w:szCs w:val="23"/>
              </w:rPr>
              <w:t xml:space="preserve"> (</w:t>
            </w:r>
            <w:r w:rsidRPr="00CB45B2">
              <w:rPr>
                <w:b/>
                <w:bCs/>
                <w:color w:val="000000"/>
                <w:sz w:val="23"/>
                <w:szCs w:val="23"/>
              </w:rPr>
              <w:t xml:space="preserve">для </w:t>
            </w:r>
            <w:proofErr w:type="spellStart"/>
            <w:r w:rsidRPr="00CB45B2">
              <w:rPr>
                <w:b/>
                <w:bCs/>
                <w:color w:val="000000"/>
                <w:sz w:val="23"/>
                <w:szCs w:val="23"/>
              </w:rPr>
              <w:t>іноземних</w:t>
            </w:r>
            <w:proofErr w:type="spellEnd"/>
            <w:r w:rsidRPr="00CB45B2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B45B2">
              <w:rPr>
                <w:b/>
                <w:bCs/>
                <w:color w:val="000000"/>
                <w:sz w:val="23"/>
                <w:szCs w:val="23"/>
              </w:rPr>
              <w:t>громадян</w:t>
            </w:r>
            <w:proofErr w:type="spellEnd"/>
            <w:r w:rsidRPr="00CB45B2">
              <w:rPr>
                <w:b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4781" w:type="dxa"/>
            <w:gridSpan w:val="5"/>
            <w:shd w:val="clear" w:color="auto" w:fill="auto"/>
            <w:vAlign w:val="center"/>
            <w:hideMark/>
          </w:tcPr>
          <w:p w14:paraId="743AE87F" w14:textId="507145B2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3"/>
                <w:szCs w:val="23"/>
              </w:rPr>
            </w:pPr>
            <w:r w:rsidRPr="00CD2D37">
              <w:rPr>
                <w:color w:val="000000"/>
                <w:sz w:val="23"/>
                <w:szCs w:val="23"/>
              </w:rPr>
              <w:t> </w:t>
            </w:r>
          </w:p>
        </w:tc>
      </w:tr>
      <w:tr w:rsidR="00AC1A14" w:rsidRPr="00CD2D37" w14:paraId="28F2C13A" w14:textId="1008BBB0" w:rsidTr="007D427F">
        <w:trPr>
          <w:trHeight w:val="540"/>
        </w:trPr>
        <w:tc>
          <w:tcPr>
            <w:tcW w:w="5142" w:type="dxa"/>
            <w:shd w:val="clear" w:color="auto" w:fill="auto"/>
            <w:vAlign w:val="center"/>
            <w:hideMark/>
          </w:tcPr>
          <w:p w14:paraId="0D585816" w14:textId="3FC3C897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3"/>
                <w:szCs w:val="23"/>
              </w:rPr>
            </w:pPr>
            <w:r w:rsidRPr="00CD2D37">
              <w:rPr>
                <w:color w:val="000000"/>
                <w:sz w:val="23"/>
                <w:szCs w:val="23"/>
              </w:rPr>
              <w:t xml:space="preserve">Адреса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електронної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пошти</w:t>
            </w:r>
            <w:proofErr w:type="spellEnd"/>
          </w:p>
        </w:tc>
        <w:tc>
          <w:tcPr>
            <w:tcW w:w="4781" w:type="dxa"/>
            <w:gridSpan w:val="5"/>
            <w:shd w:val="clear" w:color="auto" w:fill="auto"/>
            <w:vAlign w:val="center"/>
            <w:hideMark/>
          </w:tcPr>
          <w:p w14:paraId="1137E903" w14:textId="0B567D11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3"/>
                <w:szCs w:val="23"/>
              </w:rPr>
            </w:pPr>
            <w:r w:rsidRPr="00CD2D37">
              <w:rPr>
                <w:color w:val="000000"/>
                <w:sz w:val="23"/>
                <w:szCs w:val="23"/>
              </w:rPr>
              <w:t> </w:t>
            </w:r>
          </w:p>
        </w:tc>
      </w:tr>
      <w:tr w:rsidR="00AC1A14" w:rsidRPr="00CD2D37" w14:paraId="1F544174" w14:textId="62BF1EA5" w:rsidTr="007D427F">
        <w:trPr>
          <w:trHeight w:val="795"/>
        </w:trPr>
        <w:tc>
          <w:tcPr>
            <w:tcW w:w="5142" w:type="dxa"/>
            <w:shd w:val="clear" w:color="auto" w:fill="auto"/>
            <w:vAlign w:val="center"/>
            <w:hideMark/>
          </w:tcPr>
          <w:p w14:paraId="03EB9D33" w14:textId="5736DFC3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3"/>
                <w:szCs w:val="23"/>
              </w:rPr>
            </w:pPr>
            <w:proofErr w:type="spellStart"/>
            <w:r w:rsidRPr="00CD2D37">
              <w:rPr>
                <w:color w:val="000000"/>
                <w:sz w:val="23"/>
                <w:szCs w:val="23"/>
              </w:rPr>
              <w:t>Рахунки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клієнта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що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відкриті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в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інших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банках</w:t>
            </w:r>
            <w:r w:rsidRPr="00CD2D37">
              <w:rPr>
                <w:color w:val="000000"/>
                <w:sz w:val="23"/>
                <w:szCs w:val="23"/>
              </w:rPr>
              <w:t xml:space="preserve"> (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назва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банку, МФО, номер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рахунку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>)</w:t>
            </w:r>
          </w:p>
        </w:tc>
        <w:tc>
          <w:tcPr>
            <w:tcW w:w="4781" w:type="dxa"/>
            <w:gridSpan w:val="5"/>
            <w:shd w:val="clear" w:color="auto" w:fill="auto"/>
            <w:vAlign w:val="center"/>
            <w:hideMark/>
          </w:tcPr>
          <w:p w14:paraId="00FA59D0" w14:textId="170CD7CA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3"/>
                <w:szCs w:val="23"/>
              </w:rPr>
            </w:pPr>
            <w:r w:rsidRPr="00CD2D37">
              <w:rPr>
                <w:color w:val="000000"/>
                <w:sz w:val="23"/>
                <w:szCs w:val="23"/>
              </w:rPr>
              <w:t> </w:t>
            </w:r>
          </w:p>
        </w:tc>
      </w:tr>
      <w:tr w:rsidR="00AC1A14" w:rsidRPr="00CD2D37" w14:paraId="67CD6046" w14:textId="2FE48A35" w:rsidTr="007D427F">
        <w:trPr>
          <w:trHeight w:val="780"/>
        </w:trPr>
        <w:tc>
          <w:tcPr>
            <w:tcW w:w="8629" w:type="dxa"/>
            <w:gridSpan w:val="4"/>
            <w:shd w:val="clear" w:color="auto" w:fill="auto"/>
            <w:vAlign w:val="center"/>
            <w:hideMark/>
          </w:tcPr>
          <w:p w14:paraId="7E5FBE27" w14:textId="144420DE" w:rsidR="00AC1A14" w:rsidRPr="00CD2D37" w:rsidRDefault="00AC1A14" w:rsidP="00C14BB9">
            <w:pPr>
              <w:suppressAutoHyphens w:val="0"/>
              <w:rPr>
                <w:color w:val="000000"/>
                <w:sz w:val="23"/>
                <w:szCs w:val="23"/>
              </w:rPr>
            </w:pPr>
            <w:proofErr w:type="spellStart"/>
            <w:r w:rsidRPr="00CD2D37">
              <w:rPr>
                <w:color w:val="000000"/>
                <w:sz w:val="23"/>
                <w:szCs w:val="23"/>
              </w:rPr>
              <w:t>Кількість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працівників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в тому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числі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штатні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які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працюють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за контрактами,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угодами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тощо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  <w:hideMark/>
          </w:tcPr>
          <w:p w14:paraId="3A0EE0A8" w14:textId="634A2E71" w:rsidR="00AC1A14" w:rsidRPr="00CD2D37" w:rsidRDefault="00AC1A14" w:rsidP="00C14BB9">
            <w:pPr>
              <w:suppressAutoHyphens w:val="0"/>
              <w:jc w:val="both"/>
              <w:rPr>
                <w:color w:val="000000"/>
              </w:rPr>
            </w:pPr>
            <w:r w:rsidRPr="00CD2D37">
              <w:rPr>
                <w:color w:val="000000"/>
              </w:rPr>
              <w:t> </w:t>
            </w:r>
          </w:p>
        </w:tc>
      </w:tr>
      <w:tr w:rsidR="00AC1A14" w:rsidRPr="00CD2D37" w14:paraId="09331661" w14:textId="217DA6F7" w:rsidTr="007D427F">
        <w:trPr>
          <w:trHeight w:val="912"/>
        </w:trPr>
        <w:tc>
          <w:tcPr>
            <w:tcW w:w="7366" w:type="dxa"/>
            <w:gridSpan w:val="2"/>
            <w:shd w:val="clear" w:color="auto" w:fill="auto"/>
            <w:vAlign w:val="center"/>
            <w:hideMark/>
          </w:tcPr>
          <w:p w14:paraId="4CF35610" w14:textId="35EE0F4D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3"/>
                <w:szCs w:val="23"/>
              </w:rPr>
            </w:pPr>
            <w:proofErr w:type="spellStart"/>
            <w:r w:rsidRPr="00CD2D37">
              <w:rPr>
                <w:color w:val="000000"/>
                <w:sz w:val="23"/>
                <w:szCs w:val="23"/>
              </w:rPr>
              <w:t>Інформація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про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належність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клієнта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чи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представника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клієнта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до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політично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значущих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осіб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їх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близьких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осіб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пов’язаних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з ними </w:t>
            </w:r>
            <w:proofErr w:type="spellStart"/>
            <w:proofErr w:type="gramStart"/>
            <w:r w:rsidRPr="00CD2D37">
              <w:rPr>
                <w:color w:val="000000"/>
                <w:sz w:val="23"/>
                <w:szCs w:val="23"/>
              </w:rPr>
              <w:t>осіб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 </w:t>
            </w:r>
            <w:r w:rsidRPr="00CD2D37">
              <w:rPr>
                <w:b/>
                <w:bCs/>
                <w:color w:val="000000"/>
                <w:sz w:val="23"/>
                <w:szCs w:val="23"/>
              </w:rPr>
              <w:t>(</w:t>
            </w:r>
            <w:proofErr w:type="gram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у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разі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наявності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надати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відомості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)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E398E96" w14:textId="57F3C68F" w:rsidR="00AC1A14" w:rsidRPr="00CD2D37" w:rsidRDefault="00AC1A14" w:rsidP="00C14BB9">
            <w:pPr>
              <w:suppressAutoHyphens w:val="0"/>
              <w:jc w:val="center"/>
              <w:rPr>
                <w:color w:val="000000"/>
              </w:rPr>
            </w:pPr>
            <w:r w:rsidRPr="00CD2D37">
              <w:rPr>
                <w:color w:val="000000"/>
              </w:rPr>
              <w:t> 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14:paraId="711FE41C" w14:textId="4E97F9BC" w:rsidR="00AC1A14" w:rsidRPr="00DD5A8F" w:rsidRDefault="00AC1A14" w:rsidP="00C14BB9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DD5A8F">
              <w:rPr>
                <w:b/>
                <w:bCs/>
                <w:color w:val="000000"/>
              </w:rPr>
              <w:t>так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F7EFB48" w14:textId="413B05E9" w:rsidR="00AC1A14" w:rsidRPr="00DD5A8F" w:rsidRDefault="00AC1A14" w:rsidP="00C14BB9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DD5A8F">
              <w:rPr>
                <w:b/>
                <w:bCs/>
                <w:color w:val="000000"/>
              </w:rPr>
              <w:t> 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757AF5C2" w14:textId="1699B33B" w:rsidR="00AC1A14" w:rsidRPr="00DD5A8F" w:rsidRDefault="00AC1A14" w:rsidP="00C14BB9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DD5A8F">
              <w:rPr>
                <w:b/>
                <w:bCs/>
                <w:color w:val="000000"/>
              </w:rPr>
              <w:t>ні</w:t>
            </w:r>
            <w:proofErr w:type="spellEnd"/>
          </w:p>
        </w:tc>
      </w:tr>
      <w:tr w:rsidR="00AC1A14" w:rsidRPr="00CD2D37" w14:paraId="5B323A6D" w14:textId="4DBF5359" w:rsidTr="007D427F">
        <w:trPr>
          <w:trHeight w:val="825"/>
        </w:trPr>
        <w:tc>
          <w:tcPr>
            <w:tcW w:w="9923" w:type="dxa"/>
            <w:gridSpan w:val="6"/>
            <w:shd w:val="clear" w:color="auto" w:fill="auto"/>
            <w:vAlign w:val="center"/>
            <w:hideMark/>
          </w:tcPr>
          <w:p w14:paraId="07EE474E" w14:textId="656E2647" w:rsidR="00AC1A14" w:rsidRPr="00CD2D37" w:rsidRDefault="00AC1A14" w:rsidP="00C14BB9">
            <w:pPr>
              <w:suppressAutoHyphens w:val="0"/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Політично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значущі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особи</w:t>
            </w:r>
            <w:r w:rsidRPr="00CD2D37">
              <w:rPr>
                <w:color w:val="000000"/>
                <w:sz w:val="23"/>
                <w:szCs w:val="23"/>
              </w:rPr>
              <w:t xml:space="preserve"> – особи,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які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відповідно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до Закону є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національними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іноземними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публічними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діячами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діячами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які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виконують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політичні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функції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в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міжнародних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організаціях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>;</w:t>
            </w:r>
          </w:p>
        </w:tc>
      </w:tr>
      <w:tr w:rsidR="00AC1A14" w:rsidRPr="00CD2D37" w14:paraId="3E9CFB3D" w14:textId="19785AFA" w:rsidTr="007D427F">
        <w:trPr>
          <w:trHeight w:val="1135"/>
        </w:trPr>
        <w:tc>
          <w:tcPr>
            <w:tcW w:w="9923" w:type="dxa"/>
            <w:gridSpan w:val="6"/>
            <w:shd w:val="clear" w:color="auto" w:fill="auto"/>
            <w:vAlign w:val="center"/>
            <w:hideMark/>
          </w:tcPr>
          <w:p w14:paraId="30F83F31" w14:textId="7E40DD57" w:rsidR="00AC1A14" w:rsidRPr="00CD2D37" w:rsidRDefault="00AC1A14" w:rsidP="00C14BB9">
            <w:pPr>
              <w:suppressAutoHyphens w:val="0"/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Члени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сім’ї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(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близькі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особи)</w:t>
            </w:r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політично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значущих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Pr="00CD2D37">
              <w:rPr>
                <w:b/>
                <w:bCs/>
                <w:color w:val="000000"/>
                <w:sz w:val="23"/>
                <w:szCs w:val="23"/>
              </w:rPr>
              <w:t>осіб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 є</w:t>
            </w:r>
            <w:proofErr w:type="gram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чоловік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/дружина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або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прирівняні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до них особи,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син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дочка,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пасинок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падчерка,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усиновлена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особа, особа, яка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перебуває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під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опікою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або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піклуванням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зять та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невістка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і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прирівняні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до них особи,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батько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мати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вітчим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мачуха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усиновлювачі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опікуни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чи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піклувальники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>.</w:t>
            </w:r>
          </w:p>
        </w:tc>
      </w:tr>
      <w:tr w:rsidR="00AC1A14" w:rsidRPr="00CD2D37" w14:paraId="0A849CB5" w14:textId="50BCE5FD" w:rsidTr="007D427F">
        <w:trPr>
          <w:trHeight w:val="981"/>
        </w:trPr>
        <w:tc>
          <w:tcPr>
            <w:tcW w:w="9923" w:type="dxa"/>
            <w:gridSpan w:val="6"/>
            <w:shd w:val="clear" w:color="auto" w:fill="auto"/>
            <w:vAlign w:val="center"/>
            <w:hideMark/>
          </w:tcPr>
          <w:p w14:paraId="275F3518" w14:textId="3253B7BF" w:rsidR="00AC1A14" w:rsidRPr="00CD2D37" w:rsidRDefault="00AC1A14" w:rsidP="00C14BB9">
            <w:pPr>
              <w:suppressAutoHyphens w:val="0"/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Пов'язаними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з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політично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значущими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особами</w:t>
            </w:r>
            <w:r w:rsidRPr="00CD2D37">
              <w:rPr>
                <w:color w:val="000000"/>
                <w:sz w:val="23"/>
                <w:szCs w:val="23"/>
              </w:rPr>
              <w:t xml:space="preserve"> є особи,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які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мають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спільне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з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політично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значущою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особою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бенефіціарне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володіння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юридичною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особою, трастом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або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мають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будь-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які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інші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тісні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ділові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зв’язки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з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політично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значущими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особами;</w:t>
            </w:r>
          </w:p>
        </w:tc>
      </w:tr>
      <w:tr w:rsidR="00AC1A14" w:rsidRPr="00CD2D37" w14:paraId="5CA1BDAF" w14:textId="41547C48" w:rsidTr="007D427F">
        <w:trPr>
          <w:trHeight w:val="2058"/>
        </w:trPr>
        <w:tc>
          <w:tcPr>
            <w:tcW w:w="7366" w:type="dxa"/>
            <w:gridSpan w:val="2"/>
            <w:shd w:val="clear" w:color="auto" w:fill="auto"/>
            <w:vAlign w:val="center"/>
            <w:hideMark/>
          </w:tcPr>
          <w:p w14:paraId="1C7C8E11" w14:textId="19D5CA49" w:rsidR="00AC1A14" w:rsidRPr="00CD2D37" w:rsidRDefault="00AC1A14" w:rsidP="00C14BB9">
            <w:pPr>
              <w:suppressAutoHyphens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D2D37">
              <w:rPr>
                <w:b/>
                <w:bCs/>
                <w:color w:val="000000"/>
                <w:sz w:val="22"/>
                <w:szCs w:val="22"/>
              </w:rPr>
              <w:t>Підтверджую</w:t>
            </w:r>
            <w:proofErr w:type="spellEnd"/>
            <w:r w:rsidRPr="00CD2D37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Pr="00CD2D3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що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я є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громадянином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та резидентом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України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>.</w:t>
            </w:r>
          </w:p>
          <w:p w14:paraId="7162F27F" w14:textId="66732481" w:rsidR="00AC1A14" w:rsidRPr="00CD2D37" w:rsidRDefault="00AC1A14" w:rsidP="00C14BB9">
            <w:pPr>
              <w:suppressAutoHyphens w:val="0"/>
              <w:spacing w:line="276" w:lineRule="auto"/>
              <w:jc w:val="both"/>
              <w:rPr>
                <w:b/>
                <w:bCs/>
                <w:color w:val="000000"/>
                <w:sz w:val="23"/>
                <w:szCs w:val="23"/>
                <w:lang w:val="uk-UA"/>
              </w:rPr>
            </w:pPr>
            <w:r w:rsidRPr="00CD2D37">
              <w:rPr>
                <w:b/>
                <w:bCs/>
                <w:color w:val="000000"/>
                <w:sz w:val="22"/>
                <w:szCs w:val="22"/>
              </w:rPr>
              <w:t xml:space="preserve">Не маю </w:t>
            </w:r>
            <w:proofErr w:type="spellStart"/>
            <w:r w:rsidRPr="00CD2D37">
              <w:rPr>
                <w:b/>
                <w:bCs/>
                <w:color w:val="000000"/>
                <w:sz w:val="22"/>
                <w:szCs w:val="22"/>
              </w:rPr>
              <w:t>громадянства</w:t>
            </w:r>
            <w:proofErr w:type="spellEnd"/>
            <w:r w:rsidRPr="00CD2D37">
              <w:rPr>
                <w:b/>
                <w:bCs/>
                <w:color w:val="000000"/>
                <w:sz w:val="22"/>
                <w:szCs w:val="22"/>
              </w:rPr>
              <w:t xml:space="preserve"> США</w:t>
            </w:r>
            <w:r w:rsidRPr="00CD2D37">
              <w:rPr>
                <w:color w:val="000000"/>
                <w:sz w:val="22"/>
                <w:szCs w:val="22"/>
              </w:rPr>
              <w:t xml:space="preserve">, не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народжений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в США, не маю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рахунків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що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обслуговуються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в США та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довірених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D2D37">
              <w:rPr>
                <w:color w:val="000000"/>
                <w:sz w:val="22"/>
                <w:szCs w:val="22"/>
              </w:rPr>
              <w:t>осіб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>,  не</w:t>
            </w:r>
            <w:proofErr w:type="gramEnd"/>
            <w:r w:rsidRPr="00CD2D37">
              <w:rPr>
                <w:color w:val="000000"/>
                <w:sz w:val="22"/>
                <w:szCs w:val="22"/>
              </w:rPr>
              <w:t xml:space="preserve"> є КБВ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юридичної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особи з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податковою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резидентністю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США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або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будь-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яких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інших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країн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крім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України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Інформацію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надаю на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виконання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2D37">
              <w:rPr>
                <w:color w:val="000000"/>
                <w:sz w:val="22"/>
                <w:szCs w:val="22"/>
              </w:rPr>
              <w:t>вимог</w:t>
            </w:r>
            <w:proofErr w:type="spellEnd"/>
            <w:r w:rsidRPr="00CD2D37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CD2D37">
              <w:rPr>
                <w:b/>
                <w:bCs/>
                <w:color w:val="000000"/>
                <w:sz w:val="22"/>
                <w:szCs w:val="22"/>
              </w:rPr>
              <w:t>Закону  FATCA</w:t>
            </w:r>
            <w:proofErr w:type="gramEnd"/>
            <w:r w:rsidRPr="00CD2D37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CD2D37"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r w:rsidRPr="00CD2D37">
              <w:rPr>
                <w:color w:val="000000"/>
                <w:sz w:val="22"/>
                <w:szCs w:val="22"/>
                <w:lang w:val="uk-UA"/>
              </w:rPr>
              <w:t xml:space="preserve">У випадку, якщо відповідь </w:t>
            </w:r>
            <w:r w:rsidRPr="00CD2D37">
              <w:rPr>
                <w:b/>
                <w:bCs/>
                <w:color w:val="000000"/>
                <w:sz w:val="22"/>
                <w:szCs w:val="22"/>
                <w:lang w:val="uk-UA"/>
              </w:rPr>
              <w:t>"ні"</w:t>
            </w:r>
            <w:r w:rsidRPr="00CD2D37">
              <w:rPr>
                <w:color w:val="000000"/>
                <w:sz w:val="22"/>
                <w:szCs w:val="22"/>
                <w:lang w:val="uk-UA"/>
              </w:rPr>
              <w:t xml:space="preserve">, заповнити </w:t>
            </w:r>
            <w:r w:rsidRPr="00CD2D37"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Додаток </w:t>
            </w:r>
            <w:r w:rsidRPr="00CD2D37">
              <w:rPr>
                <w:b/>
                <w:bCs/>
                <w:color w:val="000000"/>
                <w:sz w:val="22"/>
                <w:szCs w:val="22"/>
              </w:rPr>
              <w:t>FATCA</w:t>
            </w:r>
            <w:r w:rsidRPr="00CD2D37">
              <w:rPr>
                <w:color w:val="000000"/>
                <w:sz w:val="22"/>
                <w:szCs w:val="22"/>
                <w:lang w:val="uk-UA"/>
              </w:rPr>
              <w:t xml:space="preserve">. </w:t>
            </w:r>
            <w:r w:rsidRPr="00CD2D37"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(для </w:t>
            </w:r>
            <w:proofErr w:type="spellStart"/>
            <w:r w:rsidRPr="00CD2D37">
              <w:rPr>
                <w:b/>
                <w:bCs/>
                <w:color w:val="000000"/>
                <w:sz w:val="22"/>
                <w:szCs w:val="22"/>
                <w:lang w:val="uk-UA"/>
              </w:rPr>
              <w:t>фіз</w:t>
            </w:r>
            <w:proofErr w:type="spellEnd"/>
            <w:r w:rsidRPr="00CD2D37"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. осіб, ФОП, </w:t>
            </w:r>
            <w:proofErr w:type="spellStart"/>
            <w:r w:rsidRPr="00CD2D37">
              <w:rPr>
                <w:b/>
                <w:bCs/>
                <w:color w:val="000000"/>
                <w:sz w:val="22"/>
                <w:szCs w:val="22"/>
                <w:lang w:val="uk-UA"/>
              </w:rPr>
              <w:t>самозайнятих</w:t>
            </w:r>
            <w:proofErr w:type="spellEnd"/>
            <w:r w:rsidRPr="00CD2D37"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 осіб).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7BFDE78C" w14:textId="0E81B8B5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" w:type="dxa"/>
            <w:shd w:val="clear" w:color="auto" w:fill="auto"/>
            <w:noWrap/>
            <w:vAlign w:val="center"/>
            <w:hideMark/>
          </w:tcPr>
          <w:p w14:paraId="56A8D7F9" w14:textId="53629EAA" w:rsidR="00AC1A14" w:rsidRPr="00DD5A8F" w:rsidRDefault="00AC1A14" w:rsidP="00C14BB9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DD5A8F">
              <w:rPr>
                <w:b/>
                <w:bCs/>
                <w:color w:val="000000"/>
              </w:rPr>
              <w:t>так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26725DE0" w14:textId="524D8A8E" w:rsidR="00AC1A14" w:rsidRPr="00DD5A8F" w:rsidRDefault="00AC1A14" w:rsidP="00C14BB9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DD5A8F">
              <w:rPr>
                <w:b/>
                <w:bCs/>
                <w:color w:val="000000"/>
              </w:rPr>
              <w:t> 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0C881BDE" w14:textId="5AC7E2CB" w:rsidR="00AC1A14" w:rsidRPr="00DD5A8F" w:rsidRDefault="00AC1A14" w:rsidP="00C14BB9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DD5A8F">
              <w:rPr>
                <w:b/>
                <w:bCs/>
                <w:color w:val="000000"/>
              </w:rPr>
              <w:t>ні</w:t>
            </w:r>
            <w:proofErr w:type="spellEnd"/>
          </w:p>
        </w:tc>
      </w:tr>
      <w:tr w:rsidR="00AC1A14" w:rsidRPr="00CD2D37" w14:paraId="655FBAB0" w14:textId="709AEF98" w:rsidTr="007D427F">
        <w:trPr>
          <w:trHeight w:val="1702"/>
        </w:trPr>
        <w:tc>
          <w:tcPr>
            <w:tcW w:w="7366" w:type="dxa"/>
            <w:gridSpan w:val="2"/>
            <w:shd w:val="clear" w:color="auto" w:fill="auto"/>
            <w:vAlign w:val="center"/>
            <w:hideMark/>
          </w:tcPr>
          <w:p w14:paraId="43F6B898" w14:textId="0CE33E68" w:rsidR="00AC1A14" w:rsidRPr="00CD2D37" w:rsidRDefault="00AC1A14" w:rsidP="00C14BB9">
            <w:pPr>
              <w:suppressAutoHyphens w:val="0"/>
              <w:spacing w:line="276" w:lineRule="auto"/>
              <w:jc w:val="both"/>
              <w:rPr>
                <w:color w:val="000000"/>
                <w:sz w:val="23"/>
                <w:szCs w:val="23"/>
                <w:lang w:val="uk-UA"/>
              </w:rPr>
            </w:pP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Підтверджую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що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я не є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податковим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резидентом будь-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яких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інших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країн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крім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України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.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Інформацію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надаю на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виконання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вимог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загального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стандарту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звітності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CRS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щодо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обміну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інформацією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про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фінансові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рахунки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. У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випадку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якщо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відповідь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r w:rsidRPr="00CD2D37">
              <w:rPr>
                <w:b/>
                <w:bCs/>
                <w:color w:val="000000"/>
                <w:sz w:val="23"/>
                <w:szCs w:val="23"/>
              </w:rPr>
              <w:t>"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ні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>",</w:t>
            </w:r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пропонуємо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заповнити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Анкету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Самостійної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Фізичної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особи</w:t>
            </w:r>
            <w:r w:rsidRPr="00CD2D37">
              <w:rPr>
                <w:color w:val="000000"/>
                <w:sz w:val="23"/>
                <w:szCs w:val="23"/>
              </w:rPr>
              <w:t xml:space="preserve"> для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виконання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color w:val="000000"/>
                <w:sz w:val="23"/>
                <w:szCs w:val="23"/>
              </w:rPr>
              <w:t>вимог</w:t>
            </w:r>
            <w:proofErr w:type="spellEnd"/>
            <w:r w:rsidRPr="00CD2D37">
              <w:rPr>
                <w:color w:val="000000"/>
                <w:sz w:val="23"/>
                <w:szCs w:val="23"/>
              </w:rPr>
              <w:t xml:space="preserve"> CRS. </w:t>
            </w:r>
            <w:r w:rsidRPr="00CD2D37">
              <w:rPr>
                <w:b/>
                <w:bCs/>
                <w:color w:val="000000"/>
                <w:sz w:val="23"/>
                <w:szCs w:val="23"/>
              </w:rPr>
              <w:t>(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Додаток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до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Програми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ІВК).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B1466C6" w14:textId="4E22749A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" w:type="dxa"/>
            <w:shd w:val="clear" w:color="auto" w:fill="auto"/>
            <w:noWrap/>
            <w:vAlign w:val="center"/>
            <w:hideMark/>
          </w:tcPr>
          <w:p w14:paraId="08B7A5AE" w14:textId="23086752" w:rsidR="00AC1A14" w:rsidRPr="00DD5A8F" w:rsidRDefault="00AC1A14" w:rsidP="00C14BB9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DD5A8F">
              <w:rPr>
                <w:b/>
                <w:bCs/>
                <w:color w:val="000000"/>
              </w:rPr>
              <w:t>так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085BBF7C" w14:textId="39AFCF9B" w:rsidR="00AC1A14" w:rsidRPr="00DD5A8F" w:rsidRDefault="00AC1A14" w:rsidP="00C14BB9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DD5A8F">
              <w:rPr>
                <w:b/>
                <w:bCs/>
                <w:color w:val="000000"/>
              </w:rPr>
              <w:t> 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42CD9F29" w14:textId="58953EE6" w:rsidR="00AC1A14" w:rsidRPr="00DD5A8F" w:rsidRDefault="00AC1A14" w:rsidP="00C14BB9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DD5A8F">
              <w:rPr>
                <w:b/>
                <w:bCs/>
                <w:color w:val="000000"/>
              </w:rPr>
              <w:t>ні</w:t>
            </w:r>
            <w:proofErr w:type="spellEnd"/>
          </w:p>
        </w:tc>
      </w:tr>
      <w:tr w:rsidR="00AC1A14" w:rsidRPr="00CD2D37" w14:paraId="30E5087F" w14:textId="340C0A8F" w:rsidTr="007D4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73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E721" w14:textId="6F0569F0" w:rsidR="00AC1A14" w:rsidRPr="00CD2D37" w:rsidRDefault="00AC1A14" w:rsidP="00C14BB9">
            <w:pPr>
              <w:suppressAutoHyphens w:val="0"/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Чи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маєте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Pr="00CD2D37">
              <w:rPr>
                <w:b/>
                <w:bCs/>
                <w:color w:val="000000"/>
                <w:sz w:val="23"/>
                <w:szCs w:val="23"/>
              </w:rPr>
              <w:t>зв’язки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із</w:t>
            </w:r>
            <w:proofErr w:type="spellEnd"/>
            <w:proofErr w:type="gram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державою,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що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здійснює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збройну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агресію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проти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України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(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російська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федерація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та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республіка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білорусь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)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хоча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б за одним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із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критеріїв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*. У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разі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наявності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зв’язків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надати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пояснення</w:t>
            </w:r>
            <w:proofErr w:type="spellEnd"/>
            <w:r w:rsidRPr="00CD2D37">
              <w:rPr>
                <w:b/>
                <w:bCs/>
                <w:color w:val="000000"/>
                <w:sz w:val="23"/>
                <w:szCs w:val="23"/>
              </w:rPr>
              <w:t>/</w:t>
            </w:r>
            <w:proofErr w:type="spellStart"/>
            <w:r w:rsidRPr="00CD2D37">
              <w:rPr>
                <w:b/>
                <w:bCs/>
                <w:color w:val="000000"/>
                <w:sz w:val="23"/>
                <w:szCs w:val="23"/>
              </w:rPr>
              <w:t>документи</w:t>
            </w:r>
            <w:proofErr w:type="spellEnd"/>
          </w:p>
        </w:tc>
        <w:tc>
          <w:tcPr>
            <w:tcW w:w="126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493C2" w14:textId="3E4EBCF0" w:rsidR="00AC1A14" w:rsidRPr="00DD5A8F" w:rsidRDefault="00AC1A14" w:rsidP="00C14BB9">
            <w:pPr>
              <w:suppressAutoHyphens w:val="0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DD5A8F">
              <w:rPr>
                <w:b/>
                <w:bCs/>
                <w:color w:val="000000"/>
                <w:sz w:val="23"/>
                <w:szCs w:val="23"/>
              </w:rPr>
              <w:t>так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557136" w14:textId="0CDA76CB" w:rsidR="00AC1A14" w:rsidRPr="00DD5A8F" w:rsidRDefault="00AC1A14" w:rsidP="00C14BB9">
            <w:pPr>
              <w:suppressAutoHyphens w:val="0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proofErr w:type="spellStart"/>
            <w:r w:rsidRPr="00DD5A8F">
              <w:rPr>
                <w:b/>
                <w:bCs/>
                <w:color w:val="000000"/>
                <w:sz w:val="23"/>
                <w:szCs w:val="23"/>
              </w:rPr>
              <w:t>ні</w:t>
            </w:r>
            <w:proofErr w:type="spellEnd"/>
          </w:p>
        </w:tc>
      </w:tr>
      <w:tr w:rsidR="00AC1A14" w:rsidRPr="00CD2D37" w14:paraId="26F9DAAA" w14:textId="4076C665" w:rsidTr="007D4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73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CED8" w14:textId="44AE142A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0"/>
                <w:szCs w:val="20"/>
              </w:rPr>
            </w:pPr>
            <w:r w:rsidRPr="00CD2D37">
              <w:rPr>
                <w:color w:val="000000"/>
                <w:sz w:val="20"/>
                <w:szCs w:val="20"/>
              </w:rPr>
              <w:t xml:space="preserve">* є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громадянином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держави-</w:t>
            </w:r>
            <w:proofErr w:type="gramStart"/>
            <w:r w:rsidRPr="00CD2D37">
              <w:rPr>
                <w:color w:val="000000"/>
                <w:sz w:val="20"/>
                <w:szCs w:val="20"/>
              </w:rPr>
              <w:t>агресора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 та</w:t>
            </w:r>
            <w:proofErr w:type="gramEnd"/>
            <w:r w:rsidRPr="00CD2D37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або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особа,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місцем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постійного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проживання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перебування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реєстрації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яких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є держава-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агресор</w:t>
            </w:r>
            <w:proofErr w:type="spellEnd"/>
          </w:p>
        </w:tc>
        <w:tc>
          <w:tcPr>
            <w:tcW w:w="1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32517" w14:textId="2875B8EA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2970F" w14:textId="0DC7AE4F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C1A14" w:rsidRPr="00CD2D37" w14:paraId="470ECCEA" w14:textId="5DAE32A5" w:rsidTr="007D4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73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78C8" w14:textId="7177254E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0"/>
                <w:szCs w:val="20"/>
              </w:rPr>
            </w:pPr>
            <w:r w:rsidRPr="00CD2D37">
              <w:rPr>
                <w:color w:val="000000"/>
                <w:sz w:val="20"/>
                <w:szCs w:val="20"/>
              </w:rPr>
              <w:t xml:space="preserve">* є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учасником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акціонером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юридичної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особи,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створеної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зареєстрованої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відповідно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до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законодавства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держави-агресора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пов’язана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особа)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4865E" w14:textId="452A9C0D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3ABB3" w14:textId="471DCF80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C1A14" w:rsidRPr="00CD2D37" w14:paraId="2EFAD81B" w14:textId="31830A64" w:rsidTr="007D4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73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1383" w14:textId="471104DA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0"/>
                <w:szCs w:val="20"/>
              </w:rPr>
            </w:pPr>
            <w:r w:rsidRPr="00CD2D37">
              <w:rPr>
                <w:color w:val="000000"/>
                <w:sz w:val="20"/>
                <w:szCs w:val="20"/>
              </w:rPr>
              <w:t xml:space="preserve">* є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учасником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акціонером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юридичних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осіб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спільно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громадянином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держави-агресора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та/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або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особою,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місцем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постійного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проживання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перебування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реєстрації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якої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є держава-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агресор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>, та/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або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юридичною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особою,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створеною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зареєстрованою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відповідно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до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законодавства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держави-агресора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пов’язана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особа)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14EA7" w14:textId="174EE14B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309C6" w14:textId="6B9440B3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C1A14" w:rsidRPr="00CD2D37" w14:paraId="319EDC36" w14:textId="40DFF4C9" w:rsidTr="007D4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73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6237" w14:textId="2A6C1709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0"/>
                <w:szCs w:val="20"/>
              </w:rPr>
            </w:pPr>
            <w:r w:rsidRPr="00CD2D37">
              <w:rPr>
                <w:color w:val="000000"/>
                <w:sz w:val="20"/>
                <w:szCs w:val="20"/>
              </w:rPr>
              <w:t xml:space="preserve">*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маєте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ділові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відносини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громадянином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держави</w:t>
            </w:r>
            <w:proofErr w:type="spellEnd"/>
            <w:r w:rsidRPr="00CD2D37">
              <w:rPr>
                <w:color w:val="000000"/>
                <w:sz w:val="20"/>
                <w:szCs w:val="20"/>
                <w:lang w:val="uk-UA"/>
              </w:rPr>
              <w:t>-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агресора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та/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або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особою,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місцем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постійного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проживання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перебування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реєстрації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якої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є держава-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агресор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пов’язана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особа)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1D317" w14:textId="4EFB0179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BDD8A" w14:textId="225F6630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C1A14" w:rsidRPr="00CD2D37" w14:paraId="5EEF4A7B" w14:textId="0BCD33D5" w:rsidTr="007D4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73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DEBB" w14:textId="2F775FDE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0"/>
                <w:szCs w:val="20"/>
              </w:rPr>
            </w:pPr>
            <w:r w:rsidRPr="00CD2D37">
              <w:rPr>
                <w:color w:val="000000"/>
                <w:sz w:val="20"/>
                <w:szCs w:val="20"/>
              </w:rPr>
              <w:t xml:space="preserve">* </w:t>
            </w:r>
            <w:proofErr w:type="spellStart"/>
            <w:proofErr w:type="gramStart"/>
            <w:r w:rsidRPr="00CD2D37">
              <w:rPr>
                <w:color w:val="000000"/>
                <w:sz w:val="20"/>
                <w:szCs w:val="20"/>
              </w:rPr>
              <w:t>маєте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ділові</w:t>
            </w:r>
            <w:proofErr w:type="spellEnd"/>
            <w:proofErr w:type="gram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відносини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юридичною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особою,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створеною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зареєстрованою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відповідно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до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законодавства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держави-агресора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пов’язана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особа)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780FA" w14:textId="19DACDF7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BD6E1" w14:textId="27A8A4F6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C1A14" w:rsidRPr="00CD2D37" w14:paraId="447F9D6F" w14:textId="70D0B7D5" w:rsidTr="007D4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6"/>
        </w:trPr>
        <w:tc>
          <w:tcPr>
            <w:tcW w:w="73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3B3C" w14:textId="679E5C5F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0"/>
                <w:szCs w:val="20"/>
              </w:rPr>
            </w:pPr>
            <w:r w:rsidRPr="00CD2D37">
              <w:rPr>
                <w:color w:val="000000"/>
                <w:sz w:val="20"/>
                <w:szCs w:val="20"/>
              </w:rPr>
              <w:t xml:space="preserve">*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маєте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ділові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відносини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юридичною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особою,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учасником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акціонером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>) (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що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має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частку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в статутному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капіталі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10 і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більше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відсотків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якої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є держава-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агресор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>, та/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або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громадянин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держави-агресора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та/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або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особа,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місцем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постійного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проживання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перебування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реєстрації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якої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є держава-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агресор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>, та/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або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юридична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особа, створена та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зареєстрована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відповідно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до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законодавства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держави-агресора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пов’язана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особа)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22B84" w14:textId="6409F642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C1BB4" w14:textId="4861F3BF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C1A14" w:rsidRPr="00CD2D37" w14:paraId="2B7A8632" w14:textId="2B338FDB" w:rsidTr="007D4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73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8B61" w14:textId="56DEF5C3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0"/>
                <w:szCs w:val="20"/>
              </w:rPr>
            </w:pPr>
            <w:r w:rsidRPr="00CD2D37">
              <w:rPr>
                <w:color w:val="000000"/>
                <w:sz w:val="20"/>
                <w:szCs w:val="20"/>
              </w:rPr>
              <w:t xml:space="preserve">*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володієте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цінними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паперами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крім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акцій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юридичних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осіб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створених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зареєстрованих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відповідно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до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законодавства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держави-агресора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пов’язані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особи), та/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або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самої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такої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держави</w:t>
            </w:r>
            <w:proofErr w:type="spellEnd"/>
          </w:p>
        </w:tc>
        <w:tc>
          <w:tcPr>
            <w:tcW w:w="1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B0331" w14:textId="570FDD95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671DB" w14:textId="2752B697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C1A14" w:rsidRPr="00CD2D37" w14:paraId="76823ABE" w14:textId="1CFE14A8" w:rsidTr="007D4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3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0961" w14:textId="6B6C0B88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0"/>
                <w:szCs w:val="20"/>
              </w:rPr>
            </w:pPr>
            <w:r w:rsidRPr="00CD2D37">
              <w:rPr>
                <w:color w:val="000000"/>
                <w:sz w:val="20"/>
                <w:szCs w:val="20"/>
              </w:rPr>
              <w:t xml:space="preserve">*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джерела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2D37">
              <w:rPr>
                <w:color w:val="000000"/>
                <w:sz w:val="20"/>
                <w:szCs w:val="20"/>
              </w:rPr>
              <w:t>коштів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походять</w:t>
            </w:r>
            <w:proofErr w:type="spellEnd"/>
            <w:proofErr w:type="gramEnd"/>
            <w:r w:rsidRPr="00CD2D37"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держави-агресора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38038" w14:textId="3903306C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A9DBD" w14:textId="3269B97F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C1A14" w:rsidRPr="00CD2D37" w14:paraId="04263FE7" w14:textId="5CE453EB" w:rsidTr="007D4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0"/>
        </w:trPr>
        <w:tc>
          <w:tcPr>
            <w:tcW w:w="73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781E" w14:textId="2AE74833" w:rsidR="00AC1A14" w:rsidRPr="00CD2D37" w:rsidRDefault="00AC1A14" w:rsidP="00C14BB9">
            <w:pPr>
              <w:suppressAutoHyphens w:val="0"/>
              <w:jc w:val="both"/>
              <w:rPr>
                <w:color w:val="000000"/>
                <w:sz w:val="20"/>
                <w:szCs w:val="20"/>
              </w:rPr>
            </w:pPr>
            <w:r w:rsidRPr="00CD2D37">
              <w:rPr>
                <w:color w:val="000000"/>
                <w:sz w:val="20"/>
                <w:szCs w:val="20"/>
              </w:rPr>
              <w:t xml:space="preserve">*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здійснюєте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прямо та/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або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опосередковано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передавання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отримання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активів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D2D37">
              <w:rPr>
                <w:color w:val="000000"/>
                <w:sz w:val="20"/>
                <w:szCs w:val="20"/>
              </w:rPr>
              <w:t>до/з</w:t>
            </w:r>
            <w:proofErr w:type="gram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використовуючи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депозитарні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установи, банки,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інші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фін_установи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небанківських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надавачів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послуг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місцем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перебування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та/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або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реєстрації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яких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 xml:space="preserve"> є держава-</w:t>
            </w:r>
            <w:proofErr w:type="spellStart"/>
            <w:r w:rsidRPr="00CD2D37">
              <w:rPr>
                <w:color w:val="000000"/>
                <w:sz w:val="20"/>
                <w:szCs w:val="20"/>
              </w:rPr>
              <w:t>агресор</w:t>
            </w:r>
            <w:proofErr w:type="spellEnd"/>
            <w:r w:rsidRPr="00CD2D3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102B9" w14:textId="2100B85A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2355E" w14:textId="13F9454D" w:rsidR="00AC1A14" w:rsidRPr="00CD2D37" w:rsidRDefault="00AC1A14" w:rsidP="00C14BB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D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4A6E31D9" w14:textId="3E743A02" w:rsidR="00AC1A14" w:rsidRPr="00090C50" w:rsidRDefault="00AC1A14" w:rsidP="00C14BB9">
      <w:pPr>
        <w:shd w:val="clear" w:color="auto" w:fill="FFFFFF"/>
        <w:rPr>
          <w:b/>
          <w:sz w:val="12"/>
          <w:szCs w:val="12"/>
          <w:shd w:val="clear" w:color="auto" w:fill="FFFFFF"/>
          <w:lang w:val="uk-UA" w:eastAsia="ru-RU"/>
        </w:rPr>
      </w:pPr>
    </w:p>
    <w:p w14:paraId="007B1CC4" w14:textId="3C85F840" w:rsidR="00AC1A14" w:rsidRPr="00CD2D37" w:rsidRDefault="00AC1A14" w:rsidP="00C14BB9">
      <w:pPr>
        <w:shd w:val="clear" w:color="auto" w:fill="FFFFFF"/>
        <w:jc w:val="both"/>
        <w:rPr>
          <w:b/>
          <w:lang w:val="uk-UA" w:eastAsia="ru-RU"/>
        </w:rPr>
      </w:pPr>
      <w:r w:rsidRPr="00CD2D37">
        <w:rPr>
          <w:b/>
          <w:lang w:val="uk-UA" w:eastAsia="ru-RU"/>
        </w:rPr>
        <w:t>Частина ІІ.</w:t>
      </w:r>
      <w:r w:rsidRPr="00CD2D37">
        <w:rPr>
          <w:b/>
          <w:u w:val="single"/>
          <w:lang w:val="uk-UA" w:eastAsia="ru-RU"/>
        </w:rPr>
        <w:t xml:space="preserve"> Характеристика суті діяльності, яку планує проводити ФОП</w:t>
      </w:r>
      <w:r w:rsidRPr="00CD2D37">
        <w:rPr>
          <w:b/>
          <w:u w:val="single"/>
          <w:lang w:eastAsia="ru-RU"/>
        </w:rPr>
        <w:t xml:space="preserve"> </w:t>
      </w:r>
      <w:r w:rsidRPr="00CD2D37">
        <w:rPr>
          <w:b/>
          <w:lang w:val="uk-UA" w:eastAsia="ru-RU"/>
        </w:rPr>
        <w:t>(або самостійно зайнята фізична особа):</w:t>
      </w:r>
    </w:p>
    <w:p w14:paraId="0E0B30E5" w14:textId="7A91775E" w:rsidR="00AC1A14" w:rsidRPr="00090C50" w:rsidRDefault="00AC1A14" w:rsidP="00C14BB9">
      <w:pPr>
        <w:shd w:val="clear" w:color="auto" w:fill="FFFFFF"/>
        <w:rPr>
          <w:sz w:val="12"/>
          <w:szCs w:val="12"/>
        </w:rPr>
      </w:pPr>
    </w:p>
    <w:p w14:paraId="5E5F82AE" w14:textId="6B36FE0A" w:rsidR="00AC1A14" w:rsidRPr="00CD2D37" w:rsidRDefault="00AC1A14" w:rsidP="00C14BB9">
      <w:pPr>
        <w:shd w:val="clear" w:color="auto" w:fill="FFFFFF"/>
      </w:pPr>
      <w:r w:rsidRPr="00CD2D37">
        <w:rPr>
          <w:b/>
          <w:u w:val="single"/>
          <w:shd w:val="clear" w:color="auto" w:fill="FFFFFF"/>
          <w:lang w:val="uk-UA" w:eastAsia="ru-RU"/>
        </w:rPr>
        <w:t>Вид (види) підприємницької діяльності (види незалежної професійної діяльності):</w:t>
      </w:r>
    </w:p>
    <w:p w14:paraId="1125291D" w14:textId="37BCACCF" w:rsidR="00AC1A14" w:rsidRPr="00090C50" w:rsidRDefault="00AC1A14" w:rsidP="00C14BB9">
      <w:pPr>
        <w:shd w:val="clear" w:color="auto" w:fill="FFFFFF"/>
        <w:rPr>
          <w:b/>
          <w:sz w:val="12"/>
          <w:szCs w:val="12"/>
          <w:u w:val="single"/>
          <w:shd w:val="clear" w:color="auto" w:fill="FFFFFF"/>
          <w:lang w:val="uk-UA" w:eastAsia="ru-RU"/>
        </w:rPr>
      </w:pPr>
    </w:p>
    <w:tbl>
      <w:tblPr>
        <w:tblW w:w="992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425"/>
        <w:gridCol w:w="1134"/>
        <w:gridCol w:w="567"/>
        <w:gridCol w:w="1985"/>
        <w:gridCol w:w="567"/>
        <w:gridCol w:w="2165"/>
      </w:tblGrid>
      <w:tr w:rsidR="00AC1A14" w:rsidRPr="00CD2D37" w14:paraId="2FD88DCF" w14:textId="7E904F95" w:rsidTr="007D427F">
        <w:trPr>
          <w:trHeight w:val="32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A6FBE0" w14:textId="5C3E5FAF" w:rsidR="00AC1A14" w:rsidRPr="00CD2D37" w:rsidRDefault="00AC1A14" w:rsidP="00C14BB9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99F02" w14:textId="7711D0BD" w:rsidR="00AC1A14" w:rsidRPr="00CD2D37" w:rsidRDefault="00AC1A14" w:rsidP="00C14BB9">
            <w:proofErr w:type="spellStart"/>
            <w:r w:rsidRPr="00CD2D37">
              <w:rPr>
                <w:lang w:eastAsia="ru-RU"/>
              </w:rPr>
              <w:t>Виробнича</w:t>
            </w:r>
            <w:proofErr w:type="spellEnd"/>
            <w:r w:rsidRPr="00CD2D37">
              <w:rPr>
                <w:lang w:val="uk-UA" w:eastAsia="ru-RU"/>
              </w:rPr>
              <w:t xml:space="preserve"> </w:t>
            </w:r>
            <w:proofErr w:type="spellStart"/>
            <w:r w:rsidRPr="00CD2D37">
              <w:rPr>
                <w:lang w:eastAsia="ru-RU"/>
              </w:rPr>
              <w:t>діяльність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F5F960" w14:textId="0181C977" w:rsidR="00AC1A14" w:rsidRPr="00CD2D37" w:rsidRDefault="00AC1A14" w:rsidP="00C14BB9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CB636" w14:textId="510C28B8" w:rsidR="00AC1A14" w:rsidRPr="00CD2D37" w:rsidRDefault="00AC1A14" w:rsidP="00C14BB9">
            <w:proofErr w:type="spellStart"/>
            <w:r w:rsidRPr="00CD2D37">
              <w:rPr>
                <w:lang w:eastAsia="ru-RU"/>
              </w:rPr>
              <w:t>Торгівля</w:t>
            </w:r>
            <w:proofErr w:type="spellEnd"/>
            <w:r w:rsidRPr="00CD2D37">
              <w:rPr>
                <w:lang w:val="uk-UA"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70365" w14:textId="5A82EA31" w:rsidR="00AC1A14" w:rsidRPr="00CD2D37" w:rsidRDefault="00AC1A14" w:rsidP="00C14BB9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A01FF" w14:textId="6B1D92C7" w:rsidR="00AC1A14" w:rsidRPr="00CD2D37" w:rsidRDefault="00AC1A14" w:rsidP="00C14BB9">
            <w:proofErr w:type="spellStart"/>
            <w:r w:rsidRPr="00CD2D37">
              <w:rPr>
                <w:lang w:eastAsia="ru-RU"/>
              </w:rPr>
              <w:t>Надання</w:t>
            </w:r>
            <w:proofErr w:type="spellEnd"/>
            <w:r w:rsidRPr="00CD2D37">
              <w:rPr>
                <w:lang w:val="uk-UA" w:eastAsia="ru-RU"/>
              </w:rPr>
              <w:t xml:space="preserve"> </w:t>
            </w:r>
            <w:proofErr w:type="spellStart"/>
            <w:r w:rsidRPr="00CD2D37">
              <w:rPr>
                <w:lang w:eastAsia="ru-RU"/>
              </w:rPr>
              <w:t>послуг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DB7857" w14:textId="6894D201" w:rsidR="00AC1A14" w:rsidRPr="00CD2D37" w:rsidRDefault="00AC1A14" w:rsidP="00C14BB9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4803D" w14:textId="08C166C5" w:rsidR="00AC1A14" w:rsidRPr="00CD2D37" w:rsidRDefault="00AC1A14" w:rsidP="00C14BB9">
            <w:r w:rsidRPr="00CD2D37">
              <w:rPr>
                <w:lang w:val="uk-UA" w:eastAsia="ru-RU"/>
              </w:rPr>
              <w:t>Виконання робіт</w:t>
            </w:r>
          </w:p>
        </w:tc>
      </w:tr>
    </w:tbl>
    <w:p w14:paraId="21C51C63" w14:textId="0D1F9B0D" w:rsidR="00AC1A14" w:rsidRPr="00CD2D37" w:rsidRDefault="00AC1A14" w:rsidP="00C14BB9">
      <w:pPr>
        <w:shd w:val="clear" w:color="auto" w:fill="FFFFFF"/>
        <w:ind w:hanging="142"/>
        <w:rPr>
          <w:b/>
          <w:lang w:val="uk-UA" w:eastAsia="ru-RU"/>
        </w:rPr>
      </w:pPr>
      <w:r w:rsidRPr="00CD2D37">
        <w:rPr>
          <w:b/>
          <w:lang w:val="uk-UA" w:eastAsia="ru-RU"/>
        </w:rPr>
        <w:t xml:space="preserve">Інше:______________________________________________________________________________ </w:t>
      </w:r>
    </w:p>
    <w:p w14:paraId="21DEC1CE" w14:textId="108BEDEF" w:rsidR="00AC1A14" w:rsidRPr="00090C50" w:rsidRDefault="00AC1A14" w:rsidP="00C14BB9">
      <w:pPr>
        <w:shd w:val="clear" w:color="auto" w:fill="FFFFFF"/>
        <w:ind w:hanging="142"/>
        <w:rPr>
          <w:b/>
          <w:sz w:val="12"/>
          <w:szCs w:val="12"/>
          <w:shd w:val="clear" w:color="auto" w:fill="FFFFFF"/>
          <w:lang w:val="uk-UA" w:eastAsia="ru-RU"/>
        </w:rPr>
      </w:pPr>
    </w:p>
    <w:p w14:paraId="79BDCC61" w14:textId="3B2DFD5A" w:rsidR="00AC1A14" w:rsidRPr="00CD2D37" w:rsidRDefault="00AC1A14" w:rsidP="00C14BB9">
      <w:pPr>
        <w:shd w:val="clear" w:color="auto" w:fill="FFFFFF"/>
        <w:jc w:val="both"/>
        <w:rPr>
          <w:lang w:val="uk-UA"/>
        </w:rPr>
      </w:pPr>
      <w:r w:rsidRPr="00CD2D37">
        <w:rPr>
          <w:b/>
          <w:u w:val="single"/>
          <w:shd w:val="clear" w:color="auto" w:fill="FFFFFF"/>
          <w:lang w:val="uk-UA" w:eastAsia="ru-RU"/>
        </w:rPr>
        <w:t xml:space="preserve">Зміст діяльності </w:t>
      </w:r>
      <w:r w:rsidRPr="00CD2D37">
        <w:rPr>
          <w:u w:val="single"/>
          <w:shd w:val="clear" w:color="auto" w:fill="FFFFFF"/>
          <w:lang w:val="uk-UA" w:eastAsia="ru-RU"/>
        </w:rPr>
        <w:t xml:space="preserve">(чим саме займається (планує займатися) клієнт </w:t>
      </w:r>
      <w:r>
        <w:rPr>
          <w:u w:val="single"/>
          <w:shd w:val="clear" w:color="auto" w:fill="FFFFFF"/>
          <w:lang w:val="uk-UA" w:eastAsia="ru-RU"/>
        </w:rPr>
        <w:t xml:space="preserve">та/або які саме операції планує </w:t>
      </w:r>
      <w:r w:rsidRPr="00CD2D37">
        <w:rPr>
          <w:u w:val="single"/>
          <w:shd w:val="clear" w:color="auto" w:fill="FFFFFF"/>
          <w:lang w:val="uk-UA" w:eastAsia="ru-RU"/>
        </w:rPr>
        <w:t>проводити):</w:t>
      </w:r>
      <w:r w:rsidRPr="00CD2D37">
        <w:rPr>
          <w:b/>
          <w:shd w:val="clear" w:color="auto" w:fill="FFFFFF"/>
          <w:lang w:val="uk-UA" w:eastAsia="ru-RU"/>
        </w:rPr>
        <w:t xml:space="preserve"> </w:t>
      </w:r>
      <w:r>
        <w:rPr>
          <w:b/>
          <w:shd w:val="clear" w:color="auto" w:fill="FFFFFF"/>
          <w:lang w:val="uk-UA" w:eastAsia="ru-RU"/>
        </w:rPr>
        <w:t>____________________</w:t>
      </w:r>
      <w:r w:rsidRPr="00CD2D37">
        <w:rPr>
          <w:b/>
          <w:shd w:val="clear" w:color="auto" w:fill="FFFFFF"/>
          <w:lang w:val="uk-UA" w:eastAsia="ru-RU"/>
        </w:rPr>
        <w:t>_____________________________________________</w:t>
      </w:r>
    </w:p>
    <w:p w14:paraId="0156AF8F" w14:textId="6E5D465A" w:rsidR="00AC1A14" w:rsidRPr="00090C50" w:rsidRDefault="00AC1A14" w:rsidP="00C14BB9">
      <w:pPr>
        <w:shd w:val="clear" w:color="auto" w:fill="FFFFFF"/>
        <w:ind w:hanging="142"/>
        <w:rPr>
          <w:b/>
          <w:sz w:val="12"/>
          <w:szCs w:val="12"/>
          <w:shd w:val="clear" w:color="auto" w:fill="FFFFFF"/>
          <w:lang w:val="uk-UA" w:eastAsia="ru-RU"/>
        </w:rPr>
      </w:pPr>
    </w:p>
    <w:tbl>
      <w:tblPr>
        <w:tblW w:w="992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518"/>
        <w:gridCol w:w="567"/>
        <w:gridCol w:w="709"/>
        <w:gridCol w:w="425"/>
        <w:gridCol w:w="709"/>
      </w:tblGrid>
      <w:tr w:rsidR="00AC1A14" w:rsidRPr="00CD2D37" w14:paraId="0CC8DE6F" w14:textId="3333BEB0" w:rsidTr="007D427F">
        <w:trPr>
          <w:trHeight w:val="579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9C069" w14:textId="0C1F002A" w:rsidR="00AC1A14" w:rsidRPr="00CD2D37" w:rsidRDefault="00AC1A14" w:rsidP="00C14BB9">
            <w:r w:rsidRPr="00CD2D37">
              <w:rPr>
                <w:b/>
                <w:shd w:val="clear" w:color="auto" w:fill="FFFFFF"/>
                <w:lang w:val="uk-UA" w:eastAsia="ru-RU"/>
              </w:rPr>
              <w:t>Наявність ліцензій (дозволів)</w:t>
            </w:r>
            <w:r w:rsidRPr="00CD2D37">
              <w:rPr>
                <w:shd w:val="clear" w:color="auto" w:fill="FFFFFF"/>
                <w:lang w:val="uk-UA" w:eastAsia="ru-RU"/>
              </w:rPr>
              <w:t xml:space="preserve"> на право здійснення певної діяльності </w:t>
            </w:r>
          </w:p>
          <w:p w14:paraId="26777695" w14:textId="2BB2719B" w:rsidR="00AC1A14" w:rsidRPr="00CD2D37" w:rsidRDefault="00AC1A14" w:rsidP="00C14BB9">
            <w:r w:rsidRPr="00CD2D37">
              <w:rPr>
                <w:b/>
                <w:shd w:val="clear" w:color="auto" w:fill="FFFFFF"/>
                <w:lang w:val="uk-UA" w:eastAsia="ru-RU"/>
              </w:rPr>
              <w:t>(у разі наявності надати копії)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CE980" w14:textId="77BD16F4" w:rsidR="00AC1A14" w:rsidRPr="00CD2D37" w:rsidRDefault="00AC1A14" w:rsidP="00C14BB9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6B642" w14:textId="5EBE60BA" w:rsidR="00AC1A14" w:rsidRPr="00DD5A8F" w:rsidRDefault="00AC1A14" w:rsidP="00C14BB9">
            <w:pPr>
              <w:rPr>
                <w:b/>
                <w:bCs/>
              </w:rPr>
            </w:pPr>
            <w:r w:rsidRPr="00DD5A8F">
              <w:rPr>
                <w:b/>
                <w:bCs/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6AC4E3" w14:textId="4891B582" w:rsidR="00AC1A14" w:rsidRPr="00DD5A8F" w:rsidRDefault="00AC1A14" w:rsidP="00C14BB9">
            <w:pPr>
              <w:snapToGrid w:val="0"/>
              <w:rPr>
                <w:b/>
                <w:bCs/>
                <w:shd w:val="clear" w:color="auto" w:fill="FFFFFF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01A2C" w14:textId="59E4A250" w:rsidR="00AC1A14" w:rsidRPr="00DD5A8F" w:rsidRDefault="00AC1A14" w:rsidP="00C14BB9">
            <w:pPr>
              <w:rPr>
                <w:b/>
                <w:bCs/>
              </w:rPr>
            </w:pPr>
            <w:r w:rsidRPr="00DD5A8F">
              <w:rPr>
                <w:b/>
                <w:bCs/>
                <w:shd w:val="clear" w:color="auto" w:fill="FFFFFF"/>
                <w:lang w:val="uk-UA" w:eastAsia="ru-RU"/>
              </w:rPr>
              <w:t>ні</w:t>
            </w:r>
          </w:p>
        </w:tc>
      </w:tr>
      <w:tr w:rsidR="00AC1A14" w:rsidRPr="00CD2D37" w14:paraId="0755ACBC" w14:textId="44D217B6" w:rsidTr="007D427F">
        <w:trPr>
          <w:trHeight w:val="579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9F0A4" w14:textId="39A2CD6C" w:rsidR="00AC1A14" w:rsidRPr="00CD2D37" w:rsidRDefault="00AC1A14" w:rsidP="00C14BB9">
            <w:pPr>
              <w:rPr>
                <w:lang w:val="uk-UA"/>
              </w:rPr>
            </w:pPr>
            <w:r w:rsidRPr="00CD2D37">
              <w:rPr>
                <w:shd w:val="clear" w:color="auto" w:fill="FFFFFF"/>
                <w:lang w:val="uk-UA" w:eastAsia="ru-RU"/>
              </w:rPr>
              <w:t>Суть діяльності є такою, що відповідає зазначеним в реєстраційних документах видам діяльності та наявним ліцензіям і дозволам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16C6A" w14:textId="35AF782F" w:rsidR="00AC1A14" w:rsidRPr="00CD2D37" w:rsidRDefault="00AC1A14" w:rsidP="00C14BB9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8F81F" w14:textId="1E881B3A" w:rsidR="00AC1A14" w:rsidRPr="00DD5A8F" w:rsidRDefault="00AC1A14" w:rsidP="00C14BB9">
            <w:pPr>
              <w:jc w:val="center"/>
              <w:rPr>
                <w:b/>
                <w:bCs/>
              </w:rPr>
            </w:pPr>
            <w:r w:rsidRPr="00DD5A8F">
              <w:rPr>
                <w:b/>
                <w:bCs/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3A065" w14:textId="66894334" w:rsidR="00AC1A14" w:rsidRPr="00DD5A8F" w:rsidRDefault="00AC1A14" w:rsidP="00C14BB9">
            <w:pPr>
              <w:snapToGrid w:val="0"/>
              <w:rPr>
                <w:b/>
                <w:bCs/>
                <w:shd w:val="clear" w:color="auto" w:fill="FFFFFF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D0215" w14:textId="5B8CD4F1" w:rsidR="00AC1A14" w:rsidRPr="00DD5A8F" w:rsidRDefault="00AC1A14" w:rsidP="00C14BB9">
            <w:pPr>
              <w:rPr>
                <w:b/>
                <w:bCs/>
              </w:rPr>
            </w:pPr>
            <w:r w:rsidRPr="00DD5A8F">
              <w:rPr>
                <w:b/>
                <w:bCs/>
                <w:shd w:val="clear" w:color="auto" w:fill="FFFFFF"/>
                <w:lang w:val="uk-UA" w:eastAsia="ru-RU"/>
              </w:rPr>
              <w:t>ні</w:t>
            </w:r>
          </w:p>
        </w:tc>
      </w:tr>
    </w:tbl>
    <w:p w14:paraId="7CD0583F" w14:textId="4AE48C1D" w:rsidR="00AC1A14" w:rsidRPr="00090C50" w:rsidRDefault="00AC1A14" w:rsidP="00C14BB9">
      <w:pPr>
        <w:shd w:val="clear" w:color="auto" w:fill="FFFFFF"/>
        <w:rPr>
          <w:b/>
          <w:sz w:val="12"/>
          <w:szCs w:val="12"/>
          <w:u w:val="single"/>
          <w:lang w:val="uk-UA" w:eastAsia="ru-RU"/>
        </w:rPr>
      </w:pPr>
    </w:p>
    <w:p w14:paraId="5FD672AE" w14:textId="7CC7B132" w:rsidR="00AC1A14" w:rsidRPr="00CD2D37" w:rsidRDefault="00AC1A14" w:rsidP="00C14BB9">
      <w:pPr>
        <w:shd w:val="clear" w:color="auto" w:fill="FFFFFF"/>
        <w:rPr>
          <w:b/>
          <w:u w:val="single"/>
          <w:lang w:val="uk-UA" w:eastAsia="ru-RU"/>
        </w:rPr>
      </w:pPr>
      <w:r w:rsidRPr="00CD2D37">
        <w:rPr>
          <w:b/>
          <w:u w:val="single"/>
          <w:lang w:val="uk-UA" w:eastAsia="ru-RU"/>
        </w:rPr>
        <w:t>Історія діяльності:</w:t>
      </w:r>
    </w:p>
    <w:tbl>
      <w:tblPr>
        <w:tblW w:w="992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90"/>
        <w:gridCol w:w="3404"/>
        <w:gridCol w:w="425"/>
        <w:gridCol w:w="1985"/>
        <w:gridCol w:w="425"/>
        <w:gridCol w:w="3299"/>
      </w:tblGrid>
      <w:tr w:rsidR="00AC1A14" w:rsidRPr="00CD2D37" w14:paraId="680FD702" w14:textId="06C7E8BD" w:rsidTr="007D427F">
        <w:trPr>
          <w:trHeight w:val="425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3DCCE" w14:textId="7155EB4A" w:rsidR="00AC1A14" w:rsidRPr="00CD2D37" w:rsidRDefault="00AC1A14" w:rsidP="00C14BB9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  <w:r w:rsidRPr="00CD2D37">
              <w:rPr>
                <w:b/>
                <w:lang w:val="uk-UA" w:eastAsia="ru-RU"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DAC4E4" w14:textId="4529676F" w:rsidR="00AC1A14" w:rsidRPr="00CD2D37" w:rsidRDefault="00AC1A14" w:rsidP="00C14BB9">
            <w:pPr>
              <w:jc w:val="center"/>
            </w:pPr>
            <w:r w:rsidRPr="00CD2D37">
              <w:rPr>
                <w:lang w:val="uk-UA" w:eastAsia="ru-RU"/>
              </w:rPr>
              <w:t>Змін не відбувалось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05AE9" w14:textId="6071DE18" w:rsidR="00AC1A14" w:rsidRPr="00CD2D37" w:rsidRDefault="00AC1A14" w:rsidP="00C14BB9">
            <w:pPr>
              <w:snapToGrid w:val="0"/>
              <w:jc w:val="center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6C6EB2" w14:textId="51FB0214" w:rsidR="00AC1A14" w:rsidRPr="00CD2D37" w:rsidRDefault="00AC1A14" w:rsidP="00C14BB9">
            <w:pPr>
              <w:jc w:val="center"/>
            </w:pPr>
            <w:r w:rsidRPr="00CD2D37">
              <w:rPr>
                <w:shd w:val="clear" w:color="auto" w:fill="FFFFFF"/>
                <w:lang w:val="uk-UA" w:eastAsia="ru-RU"/>
              </w:rPr>
              <w:t>Зміна адреси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F522A" w14:textId="258BA6E3" w:rsidR="00AC1A14" w:rsidRPr="00CD2D37" w:rsidRDefault="00AC1A14" w:rsidP="00C14BB9">
            <w:pPr>
              <w:snapToGrid w:val="0"/>
              <w:jc w:val="center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01B9B" w14:textId="5CC82F35" w:rsidR="00AC1A14" w:rsidRPr="00CD2D37" w:rsidRDefault="00AC1A14" w:rsidP="00C14BB9">
            <w:pPr>
              <w:jc w:val="center"/>
            </w:pPr>
            <w:r w:rsidRPr="00CD2D37">
              <w:rPr>
                <w:lang w:val="uk-UA" w:eastAsia="ru-RU"/>
              </w:rPr>
              <w:t>Зміна видів діяльності</w:t>
            </w:r>
          </w:p>
        </w:tc>
      </w:tr>
    </w:tbl>
    <w:p w14:paraId="6BE75A9B" w14:textId="5013BEB0" w:rsidR="00090C50" w:rsidRDefault="00AC1A14" w:rsidP="00C14BB9">
      <w:pPr>
        <w:shd w:val="clear" w:color="auto" w:fill="FFFFFF"/>
        <w:spacing w:line="276" w:lineRule="auto"/>
        <w:rPr>
          <w:b/>
          <w:shd w:val="clear" w:color="auto" w:fill="FFFFFF"/>
          <w:lang w:val="uk-UA" w:eastAsia="ru-RU"/>
        </w:rPr>
      </w:pPr>
      <w:r w:rsidRPr="00CD2D37">
        <w:rPr>
          <w:b/>
          <w:shd w:val="clear" w:color="auto" w:fill="FFFFFF"/>
          <w:lang w:val="uk-UA" w:eastAsia="ru-RU"/>
        </w:rPr>
        <w:t>Інше:</w:t>
      </w:r>
      <w:r w:rsidR="00090C50">
        <w:rPr>
          <w:b/>
          <w:shd w:val="clear" w:color="auto" w:fill="FFFFFF"/>
          <w:lang w:val="uk-UA" w:eastAsia="ru-RU"/>
        </w:rPr>
        <w:t>_____________________________________________________________________________</w:t>
      </w:r>
      <w:r w:rsidRPr="00CD2D37">
        <w:rPr>
          <w:b/>
          <w:shd w:val="clear" w:color="auto" w:fill="FFFFFF"/>
          <w:lang w:val="uk-UA" w:eastAsia="ru-RU"/>
        </w:rPr>
        <w:t xml:space="preserve"> </w:t>
      </w:r>
    </w:p>
    <w:p w14:paraId="31F99A7F" w14:textId="1C90B875" w:rsidR="00AC1A14" w:rsidRPr="00CD2D37" w:rsidRDefault="00AC1A14" w:rsidP="00C14BB9">
      <w:pPr>
        <w:shd w:val="clear" w:color="auto" w:fill="FFFFFF"/>
        <w:spacing w:line="276" w:lineRule="auto"/>
        <w:rPr>
          <w:u w:val="single"/>
          <w:lang w:val="uk-UA" w:eastAsia="ru-RU"/>
        </w:rPr>
      </w:pPr>
      <w:r w:rsidRPr="00090C50">
        <w:rPr>
          <w:b/>
          <w:lang w:val="uk-UA" w:eastAsia="ru-RU"/>
        </w:rPr>
        <w:t xml:space="preserve">Мета встановлення відносин з банком та характеристика операцій, що проводяться за рахунком/и </w:t>
      </w:r>
      <w:r w:rsidRPr="00090C50">
        <w:rPr>
          <w:lang w:val="uk-UA" w:eastAsia="ru-RU"/>
        </w:rPr>
        <w:t>(послуги банку, які передбачає клієнт, що раніше не обслуговувався):</w:t>
      </w:r>
    </w:p>
    <w:p w14:paraId="4FA8C0F1" w14:textId="770128CF" w:rsidR="00AC1A14" w:rsidRPr="00CD2D37" w:rsidRDefault="00AC1A14" w:rsidP="00C14BB9">
      <w:pPr>
        <w:shd w:val="clear" w:color="auto" w:fill="FFFFFF"/>
        <w:tabs>
          <w:tab w:val="left" w:pos="0"/>
        </w:tabs>
        <w:rPr>
          <w:sz w:val="12"/>
          <w:szCs w:val="12"/>
        </w:rPr>
      </w:pPr>
    </w:p>
    <w:tbl>
      <w:tblPr>
        <w:tblW w:w="100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92"/>
        <w:gridCol w:w="2023"/>
        <w:gridCol w:w="425"/>
        <w:gridCol w:w="1843"/>
        <w:gridCol w:w="425"/>
        <w:gridCol w:w="2693"/>
        <w:gridCol w:w="425"/>
        <w:gridCol w:w="1863"/>
      </w:tblGrid>
      <w:tr w:rsidR="00AC1A14" w:rsidRPr="00CD2D37" w14:paraId="08808CA4" w14:textId="08F0B8FF" w:rsidTr="007D427F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ED058" w14:textId="249C01ED" w:rsidR="00AC1A14" w:rsidRPr="00CD2D37" w:rsidRDefault="00AC1A14" w:rsidP="00C14BB9">
            <w:r w:rsidRPr="00CD2D37">
              <w:rPr>
                <w:shd w:val="clear" w:color="auto" w:fill="FFFFFF"/>
                <w:lang w:val="uk-UA" w:eastAsia="ru-RU"/>
              </w:rPr>
              <w:t xml:space="preserve"> 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8B7DF0" w14:textId="51942B57" w:rsidR="00AC1A14" w:rsidRPr="00CD2D37" w:rsidRDefault="00AC1A14" w:rsidP="00C14BB9">
            <w:r w:rsidRPr="00CD2D37">
              <w:rPr>
                <w:sz w:val="20"/>
                <w:szCs w:val="20"/>
                <w:shd w:val="clear" w:color="auto" w:fill="FFFFFF"/>
                <w:lang w:val="uk-UA" w:eastAsia="ru-RU"/>
              </w:rPr>
              <w:t>Внесення готівки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B1BFA" w14:textId="3C4F7F26" w:rsidR="00AC1A14" w:rsidRPr="00CD2D37" w:rsidRDefault="00AC1A14" w:rsidP="00C14BB9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1D4412" w14:textId="7C83EF30" w:rsidR="00AC1A14" w:rsidRPr="00CD2D37" w:rsidRDefault="00AC1A14" w:rsidP="00C14BB9">
            <w:r w:rsidRPr="00CD2D37">
              <w:rPr>
                <w:sz w:val="20"/>
                <w:szCs w:val="20"/>
                <w:lang w:val="uk-UA" w:eastAsia="ru-RU"/>
              </w:rPr>
              <w:t>Зняття готівки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9694A" w14:textId="6C7C0EE7" w:rsidR="00AC1A14" w:rsidRPr="00CD2D37" w:rsidRDefault="00AC1A14" w:rsidP="00C14BB9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D9145F" w14:textId="40ABF0BC" w:rsidR="00AC1A14" w:rsidRPr="00CD2D37" w:rsidRDefault="00AC1A14" w:rsidP="00C14BB9">
            <w:r w:rsidRPr="00CD2D37">
              <w:rPr>
                <w:sz w:val="20"/>
                <w:szCs w:val="20"/>
                <w:lang w:val="uk-UA" w:eastAsia="ru-RU"/>
              </w:rPr>
              <w:t>Безготівкові розрахунки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F6E34" w14:textId="1F3F3E88" w:rsidR="00AC1A14" w:rsidRPr="00CD2D37" w:rsidRDefault="00AC1A14" w:rsidP="00C14BB9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3BE19" w14:textId="5B59391B" w:rsidR="00AC1A14" w:rsidRPr="00CD2D37" w:rsidRDefault="00AC1A14" w:rsidP="00C14BB9">
            <w:r w:rsidRPr="00CD2D37">
              <w:rPr>
                <w:sz w:val="20"/>
                <w:szCs w:val="20"/>
                <w:lang w:val="uk-UA" w:eastAsia="ru-RU"/>
              </w:rPr>
              <w:t>Операції з БПК</w:t>
            </w:r>
          </w:p>
        </w:tc>
      </w:tr>
      <w:tr w:rsidR="00AC1A14" w:rsidRPr="00CD2D37" w14:paraId="1D85CA65" w14:textId="300DE27D" w:rsidTr="007D427F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034F6" w14:textId="15F5CF9A" w:rsidR="00AC1A14" w:rsidRPr="00CD2D37" w:rsidRDefault="00AC1A14" w:rsidP="00C14BB9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CA2DA" w14:textId="723ED2F6" w:rsidR="00AC1A14" w:rsidRPr="00CD2D37" w:rsidRDefault="00AC1A14" w:rsidP="00C14BB9">
            <w:r w:rsidRPr="00CD2D37">
              <w:rPr>
                <w:sz w:val="20"/>
                <w:szCs w:val="20"/>
                <w:lang w:val="uk-UA" w:eastAsia="ru-RU"/>
              </w:rPr>
              <w:t>Депозитні операції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A044BC" w14:textId="6F3012A9" w:rsidR="00AC1A14" w:rsidRPr="00CD2D37" w:rsidRDefault="00AC1A14" w:rsidP="00C14BB9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79BB55" w14:textId="610B0116" w:rsidR="00AC1A14" w:rsidRPr="00CD2D37" w:rsidRDefault="00AC1A14" w:rsidP="00C14BB9">
            <w:r w:rsidRPr="00CD2D37">
              <w:rPr>
                <w:sz w:val="20"/>
                <w:szCs w:val="20"/>
                <w:lang w:val="uk-UA" w:eastAsia="ru-RU"/>
              </w:rPr>
              <w:t>Кредитування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14A052" w14:textId="7E3588BF" w:rsidR="00AC1A14" w:rsidRPr="00CD2D37" w:rsidRDefault="00AC1A14" w:rsidP="00C14BB9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5727C1" w14:textId="3D15348D" w:rsidR="00AC1A14" w:rsidRPr="00CD2D37" w:rsidRDefault="00AC1A14" w:rsidP="00C14BB9">
            <w:r w:rsidRPr="00CD2D37">
              <w:rPr>
                <w:sz w:val="20"/>
                <w:szCs w:val="20"/>
                <w:lang w:val="uk-UA" w:eastAsia="ru-RU"/>
              </w:rPr>
              <w:t xml:space="preserve">Операції без відкриття рахунку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CF944" w14:textId="718DD1A6" w:rsidR="00AC1A14" w:rsidRPr="00CD2D37" w:rsidRDefault="00AC1A14" w:rsidP="00C14BB9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3A3F5" w14:textId="5D9B7615" w:rsidR="00AC1A14" w:rsidRPr="00CD2D37" w:rsidRDefault="00AC1A14" w:rsidP="00C14BB9">
            <w:r w:rsidRPr="00CD2D37">
              <w:rPr>
                <w:sz w:val="20"/>
                <w:szCs w:val="20"/>
                <w:lang w:val="uk-UA" w:eastAsia="ru-RU"/>
              </w:rPr>
              <w:t xml:space="preserve">Депозитна </w:t>
            </w:r>
            <w:proofErr w:type="spellStart"/>
            <w:r w:rsidRPr="00CD2D37">
              <w:rPr>
                <w:sz w:val="20"/>
                <w:szCs w:val="20"/>
                <w:lang w:val="uk-UA" w:eastAsia="ru-RU"/>
              </w:rPr>
              <w:t>ячейка</w:t>
            </w:r>
            <w:proofErr w:type="spellEnd"/>
          </w:p>
        </w:tc>
      </w:tr>
      <w:tr w:rsidR="00AC1A14" w:rsidRPr="00CD2D37" w14:paraId="5A92514F" w14:textId="05B82C75" w:rsidTr="007D427F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236BF" w14:textId="1FB6AD9A" w:rsidR="00AC1A14" w:rsidRPr="00CD2D37" w:rsidRDefault="00AC1A14" w:rsidP="00C14BB9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AFDC0" w14:textId="22594C88" w:rsidR="00AC1A14" w:rsidRPr="00CD2D37" w:rsidRDefault="00AC1A14" w:rsidP="00C14BB9">
            <w:r w:rsidRPr="00CD2D37">
              <w:rPr>
                <w:sz w:val="20"/>
                <w:szCs w:val="20"/>
                <w:lang w:val="uk-UA" w:eastAsia="ru-RU"/>
              </w:rPr>
              <w:t>Банківська гарантія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1589B7" w14:textId="56D9C363" w:rsidR="00AC1A14" w:rsidRPr="00CD2D37" w:rsidRDefault="00AC1A14" w:rsidP="00C14BB9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50F897" w14:textId="06E57351" w:rsidR="00AC1A14" w:rsidRPr="00CD2D37" w:rsidRDefault="00AC1A14" w:rsidP="00C14BB9">
            <w:r w:rsidRPr="00CD2D37">
              <w:rPr>
                <w:sz w:val="20"/>
                <w:szCs w:val="20"/>
                <w:lang w:val="uk-UA" w:eastAsia="ru-RU"/>
              </w:rPr>
              <w:t>Валютні розрахунки  (ЗЕД)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5D7ACB" w14:textId="2B85A219" w:rsidR="00AC1A14" w:rsidRPr="00CD2D37" w:rsidRDefault="00AC1A14" w:rsidP="00C14BB9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C9198" w14:textId="19113C20" w:rsidR="00AC1A14" w:rsidRPr="00CD2D37" w:rsidRDefault="00AC1A14" w:rsidP="00C14BB9">
            <w:r w:rsidRPr="00CD2D37">
              <w:rPr>
                <w:sz w:val="20"/>
                <w:szCs w:val="20"/>
                <w:lang w:val="uk-UA" w:eastAsia="ru-RU"/>
              </w:rPr>
              <w:t>Операції з банківськими металами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AA3184" w14:textId="453C5477" w:rsidR="00AC1A14" w:rsidRPr="00CD2D37" w:rsidRDefault="00AC1A14" w:rsidP="00C14BB9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A3865" w14:textId="18656AA0" w:rsidR="00AC1A14" w:rsidRPr="00CD2D37" w:rsidRDefault="00AC1A14" w:rsidP="00C14BB9">
            <w:proofErr w:type="spellStart"/>
            <w:r w:rsidRPr="00CD2D37">
              <w:rPr>
                <w:sz w:val="20"/>
                <w:szCs w:val="20"/>
                <w:lang w:val="uk-UA" w:eastAsia="ru-RU"/>
              </w:rPr>
              <w:t>Валютообміінні</w:t>
            </w:r>
            <w:proofErr w:type="spellEnd"/>
            <w:r w:rsidRPr="00CD2D37">
              <w:rPr>
                <w:sz w:val="20"/>
                <w:szCs w:val="20"/>
                <w:lang w:val="uk-UA" w:eastAsia="ru-RU"/>
              </w:rPr>
              <w:t xml:space="preserve"> операції</w:t>
            </w:r>
          </w:p>
        </w:tc>
      </w:tr>
    </w:tbl>
    <w:p w14:paraId="3A461CA4" w14:textId="058E3E0D" w:rsidR="00AC1A14" w:rsidRPr="00CD2D37" w:rsidRDefault="00AC1A14" w:rsidP="00C14BB9">
      <w:pPr>
        <w:shd w:val="clear" w:color="auto" w:fill="FFFFFF"/>
        <w:ind w:left="420" w:hanging="562"/>
        <w:jc w:val="both"/>
        <w:rPr>
          <w:b/>
          <w:sz w:val="12"/>
          <w:szCs w:val="12"/>
          <w:shd w:val="clear" w:color="auto" w:fill="FFFFFF"/>
          <w:lang w:val="uk-UA" w:eastAsia="ru-RU"/>
        </w:rPr>
      </w:pPr>
    </w:p>
    <w:p w14:paraId="2EC58A5C" w14:textId="00B6CBEE" w:rsidR="00AC1A14" w:rsidRPr="00CB45B2" w:rsidRDefault="00AC1A14" w:rsidP="00C14BB9">
      <w:pPr>
        <w:shd w:val="clear" w:color="auto" w:fill="FFFFFF"/>
        <w:ind w:left="420" w:hanging="562"/>
        <w:jc w:val="both"/>
      </w:pPr>
      <w:r w:rsidRPr="00CB45B2">
        <w:rPr>
          <w:b/>
          <w:u w:val="single"/>
          <w:lang w:val="uk-UA" w:eastAsia="ru-RU"/>
        </w:rPr>
        <w:t>Група оподаткування ФОП</w:t>
      </w:r>
      <w:r w:rsidRPr="00CB45B2">
        <w:rPr>
          <w:b/>
          <w:lang w:val="uk-UA" w:eastAsia="ru-RU"/>
        </w:rPr>
        <w:t xml:space="preserve">: </w:t>
      </w:r>
    </w:p>
    <w:tbl>
      <w:tblPr>
        <w:tblW w:w="1008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34"/>
        <w:gridCol w:w="1881"/>
        <w:gridCol w:w="425"/>
        <w:gridCol w:w="1843"/>
        <w:gridCol w:w="425"/>
        <w:gridCol w:w="1701"/>
        <w:gridCol w:w="2381"/>
        <w:gridCol w:w="890"/>
      </w:tblGrid>
      <w:tr w:rsidR="00AC1A14" w:rsidRPr="00CB45B2" w14:paraId="2A6F6F90" w14:textId="2025138B" w:rsidTr="007D427F">
        <w:trPr>
          <w:trHeight w:val="24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9A989" w14:textId="7FBA2480" w:rsidR="00AC1A14" w:rsidRPr="00CB45B2" w:rsidRDefault="00AC1A14" w:rsidP="00C14BB9">
            <w:pPr>
              <w:snapToGrid w:val="0"/>
              <w:jc w:val="both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9DCDC" w14:textId="4F2A47E2" w:rsidR="00AC1A14" w:rsidRPr="00CB45B2" w:rsidRDefault="00AC1A14" w:rsidP="00C14BB9">
            <w:pPr>
              <w:jc w:val="both"/>
            </w:pPr>
            <w:r w:rsidRPr="00CB45B2">
              <w:rPr>
                <w:shd w:val="clear" w:color="auto" w:fill="FFFFFF"/>
                <w:lang w:val="uk-UA" w:eastAsia="ru-RU"/>
              </w:rPr>
              <w:t>1 - група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AD9F0" w14:textId="24147CB9" w:rsidR="00AC1A14" w:rsidRPr="00CB45B2" w:rsidRDefault="00AC1A14" w:rsidP="00C14BB9">
            <w:pPr>
              <w:snapToGrid w:val="0"/>
              <w:jc w:val="both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782E4" w14:textId="7495F42B" w:rsidR="00AC1A14" w:rsidRPr="00CB45B2" w:rsidRDefault="00AC1A14" w:rsidP="00C14BB9">
            <w:pPr>
              <w:jc w:val="both"/>
            </w:pPr>
            <w:r w:rsidRPr="00CB45B2">
              <w:rPr>
                <w:shd w:val="clear" w:color="auto" w:fill="FFFFFF"/>
                <w:lang w:val="uk-UA" w:eastAsia="ru-RU"/>
              </w:rPr>
              <w:t>2 - група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08DE" w14:textId="37C5117A" w:rsidR="00AC1A14" w:rsidRPr="00CB45B2" w:rsidRDefault="00AC1A14" w:rsidP="00C14BB9">
            <w:pPr>
              <w:snapToGrid w:val="0"/>
              <w:jc w:val="both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22307" w14:textId="0C2B58C2" w:rsidR="00AC1A14" w:rsidRPr="00CB45B2" w:rsidRDefault="00AC1A14" w:rsidP="00C14BB9">
            <w:pPr>
              <w:snapToGrid w:val="0"/>
              <w:jc w:val="both"/>
              <w:rPr>
                <w:shd w:val="clear" w:color="auto" w:fill="FFFFFF"/>
                <w:lang w:val="uk-UA" w:eastAsia="ru-RU"/>
              </w:rPr>
            </w:pPr>
            <w:r w:rsidRPr="00CB45B2">
              <w:rPr>
                <w:shd w:val="clear" w:color="auto" w:fill="FFFFFF"/>
                <w:lang w:val="uk-UA" w:eastAsia="ru-RU"/>
              </w:rPr>
              <w:t>3 – група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68DCD" w14:textId="75F8BED9" w:rsidR="00AC1A14" w:rsidRPr="00CB45B2" w:rsidRDefault="00AC1A14" w:rsidP="00C14BB9">
            <w:pPr>
              <w:snapToGrid w:val="0"/>
              <w:jc w:val="both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AA52C" w14:textId="42B7CC4A" w:rsidR="00AC1A14" w:rsidRPr="00CB45B2" w:rsidRDefault="00AC1A14" w:rsidP="00C14BB9">
            <w:pPr>
              <w:jc w:val="both"/>
            </w:pPr>
            <w:r w:rsidRPr="00CB45B2">
              <w:rPr>
                <w:shd w:val="clear" w:color="auto" w:fill="FFFFFF"/>
                <w:lang w:val="uk-UA" w:eastAsia="ru-RU"/>
              </w:rPr>
              <w:t>Інше</w:t>
            </w:r>
          </w:p>
        </w:tc>
      </w:tr>
    </w:tbl>
    <w:p w14:paraId="1017B458" w14:textId="496B7B1C" w:rsidR="00AC1A14" w:rsidRPr="00CB45B2" w:rsidRDefault="00AC1A14" w:rsidP="00C14BB9">
      <w:pPr>
        <w:shd w:val="clear" w:color="auto" w:fill="FFFFFF"/>
        <w:jc w:val="both"/>
        <w:rPr>
          <w:b/>
          <w:sz w:val="12"/>
          <w:szCs w:val="12"/>
          <w:u w:val="single"/>
          <w:shd w:val="clear" w:color="auto" w:fill="FFFFFF"/>
          <w:lang w:val="uk-UA" w:eastAsia="ru-RU"/>
        </w:rPr>
      </w:pPr>
    </w:p>
    <w:p w14:paraId="786E3CF4" w14:textId="301860C3" w:rsidR="00AC1A14" w:rsidRPr="00CB45B2" w:rsidRDefault="00AC1A14" w:rsidP="00C14BB9">
      <w:pPr>
        <w:shd w:val="clear" w:color="auto" w:fill="FFFFFF"/>
        <w:jc w:val="both"/>
      </w:pPr>
      <w:r w:rsidRPr="00CB45B2">
        <w:rPr>
          <w:b/>
          <w:u w:val="single"/>
          <w:shd w:val="clear" w:color="auto" w:fill="FFFFFF"/>
          <w:lang w:val="uk-UA" w:eastAsia="ru-RU"/>
        </w:rPr>
        <w:t xml:space="preserve">Максимальна сума надходжень на рахунки клієнта протягом місяця, заявлена </w:t>
      </w:r>
      <w:r w:rsidRPr="00CB45B2">
        <w:rPr>
          <w:b/>
          <w:color w:val="000000"/>
          <w:u w:val="single"/>
        </w:rPr>
        <w:t xml:space="preserve">ним до </w:t>
      </w:r>
      <w:proofErr w:type="spellStart"/>
      <w:r w:rsidRPr="00CB45B2">
        <w:rPr>
          <w:b/>
          <w:color w:val="000000"/>
          <w:u w:val="single"/>
        </w:rPr>
        <w:t>встановлення</w:t>
      </w:r>
      <w:proofErr w:type="spellEnd"/>
      <w:r w:rsidRPr="00CB45B2">
        <w:rPr>
          <w:b/>
          <w:color w:val="000000"/>
          <w:u w:val="single"/>
        </w:rPr>
        <w:t xml:space="preserve"> </w:t>
      </w:r>
      <w:proofErr w:type="spellStart"/>
      <w:r w:rsidRPr="00CB45B2">
        <w:rPr>
          <w:b/>
          <w:color w:val="000000"/>
          <w:u w:val="single"/>
        </w:rPr>
        <w:t>ділових</w:t>
      </w:r>
      <w:proofErr w:type="spellEnd"/>
      <w:r w:rsidRPr="00CB45B2">
        <w:rPr>
          <w:b/>
          <w:color w:val="000000"/>
          <w:u w:val="single"/>
        </w:rPr>
        <w:t xml:space="preserve"> </w:t>
      </w:r>
      <w:proofErr w:type="spellStart"/>
      <w:r w:rsidRPr="00CB45B2">
        <w:rPr>
          <w:b/>
          <w:color w:val="000000"/>
          <w:u w:val="single"/>
        </w:rPr>
        <w:t>відносин</w:t>
      </w:r>
      <w:proofErr w:type="spellEnd"/>
      <w:r w:rsidRPr="00CB45B2">
        <w:rPr>
          <w:b/>
          <w:color w:val="000000"/>
          <w:u w:val="single"/>
        </w:rPr>
        <w:t>/</w:t>
      </w:r>
      <w:proofErr w:type="spellStart"/>
      <w:r w:rsidRPr="00CB45B2">
        <w:rPr>
          <w:b/>
          <w:color w:val="000000"/>
          <w:u w:val="single"/>
        </w:rPr>
        <w:t>оновлена</w:t>
      </w:r>
      <w:proofErr w:type="spellEnd"/>
      <w:r w:rsidRPr="00CB45B2">
        <w:rPr>
          <w:b/>
          <w:color w:val="000000"/>
          <w:u w:val="single"/>
        </w:rPr>
        <w:t xml:space="preserve"> </w:t>
      </w:r>
      <w:proofErr w:type="spellStart"/>
      <w:r w:rsidRPr="00CB45B2">
        <w:rPr>
          <w:b/>
          <w:color w:val="000000"/>
          <w:u w:val="single"/>
        </w:rPr>
        <w:t>під</w:t>
      </w:r>
      <w:proofErr w:type="spellEnd"/>
      <w:r w:rsidRPr="00CB45B2">
        <w:rPr>
          <w:b/>
          <w:color w:val="000000"/>
          <w:u w:val="single"/>
        </w:rPr>
        <w:t xml:space="preserve"> час </w:t>
      </w:r>
      <w:proofErr w:type="spellStart"/>
      <w:r w:rsidRPr="00CB45B2">
        <w:rPr>
          <w:b/>
          <w:color w:val="000000"/>
          <w:u w:val="single"/>
        </w:rPr>
        <w:t>його</w:t>
      </w:r>
      <w:proofErr w:type="spellEnd"/>
      <w:r w:rsidRPr="00CB45B2">
        <w:rPr>
          <w:b/>
          <w:color w:val="000000"/>
          <w:u w:val="single"/>
        </w:rPr>
        <w:t xml:space="preserve"> </w:t>
      </w:r>
      <w:proofErr w:type="spellStart"/>
      <w:r w:rsidRPr="00CB45B2">
        <w:rPr>
          <w:b/>
          <w:color w:val="000000"/>
          <w:u w:val="single"/>
        </w:rPr>
        <w:t>обслуговування</w:t>
      </w:r>
      <w:proofErr w:type="spellEnd"/>
      <w:r w:rsidRPr="00CB45B2">
        <w:rPr>
          <w:b/>
          <w:u w:val="single"/>
          <w:shd w:val="clear" w:color="auto" w:fill="FFFFFF"/>
          <w:lang w:val="uk-UA" w:eastAsia="ru-RU"/>
        </w:rPr>
        <w:t>:</w:t>
      </w:r>
    </w:p>
    <w:p w14:paraId="38254431" w14:textId="3244E472" w:rsidR="00AC1A14" w:rsidRPr="00CB45B2" w:rsidRDefault="00AC1A14" w:rsidP="00C14BB9">
      <w:pPr>
        <w:shd w:val="clear" w:color="auto" w:fill="FFFFFF"/>
        <w:jc w:val="both"/>
        <w:rPr>
          <w:b/>
          <w:sz w:val="12"/>
          <w:szCs w:val="12"/>
          <w:u w:val="single"/>
          <w:shd w:val="clear" w:color="auto" w:fill="FFFFFF"/>
          <w:lang w:eastAsia="ru-RU"/>
        </w:rPr>
      </w:pPr>
    </w:p>
    <w:tbl>
      <w:tblPr>
        <w:tblW w:w="992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34"/>
        <w:gridCol w:w="1994"/>
        <w:gridCol w:w="567"/>
        <w:gridCol w:w="1701"/>
        <w:gridCol w:w="567"/>
        <w:gridCol w:w="1559"/>
        <w:gridCol w:w="3006"/>
      </w:tblGrid>
      <w:tr w:rsidR="00AC1A14" w:rsidRPr="00CB45B2" w14:paraId="79B46EA0" w14:textId="6651F669" w:rsidTr="007D427F">
        <w:trPr>
          <w:trHeight w:val="2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5E6D8" w14:textId="17FCA775" w:rsidR="00AC1A14" w:rsidRPr="00CB45B2" w:rsidRDefault="00AC1A14" w:rsidP="00C14BB9">
            <w:pPr>
              <w:snapToGrid w:val="0"/>
              <w:rPr>
                <w:u w:val="single"/>
                <w:shd w:val="clear" w:color="auto" w:fill="FFFFFF"/>
                <w:lang w:val="uk-UA" w:eastAsia="ru-RU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5942E" w14:textId="79A298A4" w:rsidR="00AC1A14" w:rsidRPr="00CB45B2" w:rsidRDefault="00AC1A14" w:rsidP="00C14BB9">
            <w:r w:rsidRPr="00CB45B2">
              <w:rPr>
                <w:lang w:val="uk-UA" w:eastAsia="ru-RU"/>
              </w:rPr>
              <w:t xml:space="preserve">до 200 </w:t>
            </w:r>
            <w:proofErr w:type="spellStart"/>
            <w:r w:rsidRPr="00CB45B2">
              <w:rPr>
                <w:lang w:val="uk-UA" w:eastAsia="ru-RU"/>
              </w:rPr>
              <w:t>тис.грн</w:t>
            </w:r>
            <w:proofErr w:type="spellEnd"/>
            <w:r w:rsidRPr="00CB45B2">
              <w:rPr>
                <w:lang w:val="uk-UA"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F28CE3" w14:textId="6DC6BFDD" w:rsidR="00AC1A14" w:rsidRPr="00CB45B2" w:rsidRDefault="00AC1A14" w:rsidP="00C14BB9">
            <w:pPr>
              <w:snapToGrid w:val="0"/>
              <w:rPr>
                <w:u w:val="single"/>
                <w:shd w:val="clear" w:color="auto" w:fill="FFFFFF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13DB0C" w14:textId="3FD9705D" w:rsidR="00AC1A14" w:rsidRPr="00CB45B2" w:rsidRDefault="00AC1A14" w:rsidP="00C14BB9">
            <w:r w:rsidRPr="00CB45B2">
              <w:rPr>
                <w:lang w:val="uk-UA" w:eastAsia="ru-RU"/>
              </w:rPr>
              <w:t xml:space="preserve">400 </w:t>
            </w:r>
            <w:proofErr w:type="spellStart"/>
            <w:r w:rsidRPr="00CB45B2">
              <w:rPr>
                <w:lang w:val="uk-UA" w:eastAsia="ru-RU"/>
              </w:rPr>
              <w:t>тис.грн</w:t>
            </w:r>
            <w:proofErr w:type="spellEnd"/>
            <w:r w:rsidRPr="00CB45B2">
              <w:rPr>
                <w:lang w:val="uk-UA"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73B7E" w14:textId="13B88637" w:rsidR="00AC1A14" w:rsidRPr="00CB45B2" w:rsidRDefault="00AC1A14" w:rsidP="00C14BB9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22C56" w14:textId="400CA921" w:rsidR="00AC1A14" w:rsidRPr="00CB45B2" w:rsidRDefault="00AC1A14" w:rsidP="00C14BB9">
            <w:r w:rsidRPr="00CB45B2">
              <w:rPr>
                <w:shd w:val="clear" w:color="auto" w:fill="FFFFFF"/>
                <w:lang w:val="uk-UA" w:eastAsia="ru-RU"/>
              </w:rPr>
              <w:t xml:space="preserve">600 </w:t>
            </w:r>
            <w:proofErr w:type="spellStart"/>
            <w:r w:rsidRPr="00CB45B2">
              <w:rPr>
                <w:shd w:val="clear" w:color="auto" w:fill="FFFFFF"/>
                <w:lang w:val="uk-UA" w:eastAsia="ru-RU"/>
              </w:rPr>
              <w:t>тис.грн</w:t>
            </w:r>
            <w:proofErr w:type="spellEnd"/>
            <w:r w:rsidRPr="00CB45B2">
              <w:rPr>
                <w:shd w:val="clear" w:color="auto" w:fill="FFFFFF"/>
                <w:lang w:val="uk-UA" w:eastAsia="ru-RU"/>
              </w:rPr>
              <w:t>.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BB7BB" w14:textId="506C5050" w:rsidR="00AC1A14" w:rsidRPr="00CB45B2" w:rsidRDefault="00AC1A14" w:rsidP="00C14BB9">
            <w:pPr>
              <w:jc w:val="center"/>
              <w:rPr>
                <w:b/>
                <w:bCs/>
                <w:lang w:val="uk-UA"/>
              </w:rPr>
            </w:pPr>
            <w:r w:rsidRPr="00CB45B2">
              <w:rPr>
                <w:b/>
                <w:bCs/>
                <w:lang w:val="uk-UA"/>
              </w:rPr>
              <w:t>Інша сума</w:t>
            </w:r>
          </w:p>
        </w:tc>
      </w:tr>
      <w:tr w:rsidR="00AC1A14" w:rsidRPr="00CB45B2" w14:paraId="61238BAD" w14:textId="3532AB52" w:rsidTr="007D427F">
        <w:trPr>
          <w:trHeight w:val="34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4ED55" w14:textId="716702D1" w:rsidR="00AC1A14" w:rsidRPr="00CB45B2" w:rsidRDefault="00AC1A14" w:rsidP="00C14BB9">
            <w:pPr>
              <w:snapToGrid w:val="0"/>
              <w:rPr>
                <w:u w:val="single"/>
                <w:shd w:val="clear" w:color="auto" w:fill="FFFFFF"/>
                <w:lang w:val="uk-UA" w:eastAsia="ru-RU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19D6F" w14:textId="21451016" w:rsidR="00AC1A14" w:rsidRPr="00CB45B2" w:rsidRDefault="00AC1A14" w:rsidP="00C14BB9">
            <w:r w:rsidRPr="00CB45B2">
              <w:rPr>
                <w:lang w:val="uk-UA" w:eastAsia="ru-RU"/>
              </w:rPr>
              <w:t xml:space="preserve">300 </w:t>
            </w:r>
            <w:proofErr w:type="spellStart"/>
            <w:r w:rsidRPr="00CB45B2">
              <w:rPr>
                <w:lang w:val="uk-UA" w:eastAsia="ru-RU"/>
              </w:rPr>
              <w:t>тис.грн</w:t>
            </w:r>
            <w:proofErr w:type="spellEnd"/>
            <w:r w:rsidRPr="00CB45B2">
              <w:rPr>
                <w:lang w:val="uk-UA"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D19713" w14:textId="7186E7AB" w:rsidR="00AC1A14" w:rsidRPr="00CB45B2" w:rsidRDefault="00AC1A14" w:rsidP="00C14BB9">
            <w:pPr>
              <w:snapToGrid w:val="0"/>
              <w:rPr>
                <w:u w:val="single"/>
                <w:shd w:val="clear" w:color="auto" w:fill="FFFFFF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9D6F06" w14:textId="4538A4DA" w:rsidR="00AC1A14" w:rsidRPr="00CB45B2" w:rsidRDefault="00AC1A14" w:rsidP="00C14BB9">
            <w:r w:rsidRPr="00CB45B2">
              <w:rPr>
                <w:lang w:val="uk-UA" w:eastAsia="ru-RU"/>
              </w:rPr>
              <w:t xml:space="preserve">500 </w:t>
            </w:r>
            <w:proofErr w:type="spellStart"/>
            <w:r w:rsidRPr="00CB45B2">
              <w:rPr>
                <w:lang w:val="uk-UA" w:eastAsia="ru-RU"/>
              </w:rPr>
              <w:t>тис.грн</w:t>
            </w:r>
            <w:proofErr w:type="spellEnd"/>
            <w:r w:rsidRPr="00CB45B2">
              <w:rPr>
                <w:lang w:val="uk-UA"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B8F8B7" w14:textId="29191A4F" w:rsidR="00AC1A14" w:rsidRPr="00CB45B2" w:rsidRDefault="00AC1A14" w:rsidP="00C14BB9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A85E1" w14:textId="4F68E215" w:rsidR="00AC1A14" w:rsidRPr="00CB45B2" w:rsidRDefault="00AC1A14" w:rsidP="00C14BB9">
            <w:r w:rsidRPr="00CB45B2">
              <w:rPr>
                <w:shd w:val="clear" w:color="auto" w:fill="FFFFFF"/>
                <w:lang w:val="uk-UA" w:eastAsia="ru-RU"/>
              </w:rPr>
              <w:t xml:space="preserve">800 </w:t>
            </w:r>
            <w:proofErr w:type="spellStart"/>
            <w:r w:rsidRPr="00CB45B2">
              <w:rPr>
                <w:shd w:val="clear" w:color="auto" w:fill="FFFFFF"/>
                <w:lang w:val="uk-UA" w:eastAsia="ru-RU"/>
              </w:rPr>
              <w:t>тис.грн</w:t>
            </w:r>
            <w:proofErr w:type="spellEnd"/>
            <w:r w:rsidRPr="00CB45B2">
              <w:rPr>
                <w:shd w:val="clear" w:color="auto" w:fill="FFFFFF"/>
                <w:lang w:val="uk-UA" w:eastAsia="ru-RU"/>
              </w:rPr>
              <w:t>.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EFD2E" w14:textId="05B6143A" w:rsidR="00AC1A14" w:rsidRPr="00CB45B2" w:rsidRDefault="00AC1A14" w:rsidP="00C14BB9">
            <w:pPr>
              <w:jc w:val="center"/>
            </w:pPr>
          </w:p>
        </w:tc>
      </w:tr>
    </w:tbl>
    <w:p w14:paraId="2BB24E01" w14:textId="73E32FBE" w:rsidR="00AC1A14" w:rsidRPr="00CB45B2" w:rsidRDefault="00AC1A14" w:rsidP="00C14BB9">
      <w:pPr>
        <w:shd w:val="clear" w:color="auto" w:fill="FFFFFF"/>
        <w:jc w:val="both"/>
        <w:rPr>
          <w:b/>
          <w:sz w:val="12"/>
          <w:szCs w:val="12"/>
          <w:u w:val="single"/>
          <w:lang w:val="uk-UA" w:eastAsia="ru-RU"/>
        </w:rPr>
      </w:pPr>
    </w:p>
    <w:p w14:paraId="72675440" w14:textId="5D451D76" w:rsidR="00AC1A14" w:rsidRPr="00CD2D37" w:rsidRDefault="00AC1A14" w:rsidP="00C14BB9">
      <w:pPr>
        <w:shd w:val="clear" w:color="auto" w:fill="FFFFFF"/>
        <w:jc w:val="both"/>
      </w:pPr>
      <w:r w:rsidRPr="00CB45B2">
        <w:rPr>
          <w:b/>
          <w:u w:val="single"/>
          <w:lang w:val="uk-UA" w:eastAsia="ru-RU"/>
        </w:rPr>
        <w:t>Джерела та обсяги</w:t>
      </w:r>
      <w:r w:rsidRPr="00CD2D37">
        <w:rPr>
          <w:b/>
          <w:u w:val="single"/>
          <w:lang w:val="uk-UA" w:eastAsia="ru-RU"/>
        </w:rPr>
        <w:t xml:space="preserve"> доходів</w:t>
      </w:r>
    </w:p>
    <w:p w14:paraId="01181DEE" w14:textId="3F882DCE" w:rsidR="00AC1A14" w:rsidRPr="00CD2D37" w:rsidRDefault="00AC1A14" w:rsidP="00C14BB9">
      <w:pPr>
        <w:shd w:val="clear" w:color="auto" w:fill="FFFFFF"/>
        <w:jc w:val="both"/>
        <w:rPr>
          <w:b/>
          <w:sz w:val="12"/>
          <w:szCs w:val="12"/>
          <w:u w:val="single"/>
          <w:shd w:val="clear" w:color="auto" w:fill="FFFFFF"/>
          <w:lang w:val="uk-UA" w:eastAsia="ru-RU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353"/>
        <w:gridCol w:w="851"/>
        <w:gridCol w:w="850"/>
        <w:gridCol w:w="851"/>
        <w:gridCol w:w="850"/>
        <w:gridCol w:w="1160"/>
      </w:tblGrid>
      <w:tr w:rsidR="00AC1A14" w:rsidRPr="00CD2D37" w14:paraId="2E8AC70F" w14:textId="272A275C" w:rsidTr="007D427F">
        <w:trPr>
          <w:trHeight w:val="398"/>
        </w:trPr>
        <w:tc>
          <w:tcPr>
            <w:tcW w:w="5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0DE8C" w14:textId="74ED31FC" w:rsidR="00AC1A14" w:rsidRPr="00CD2D37" w:rsidRDefault="00AC1A14" w:rsidP="00C14BB9">
            <w:r w:rsidRPr="00CD2D37">
              <w:rPr>
                <w:b/>
                <w:shd w:val="clear" w:color="auto" w:fill="FFFFFF"/>
                <w:lang w:val="uk-UA" w:eastAsia="ru-RU"/>
              </w:rPr>
              <w:t>Вид доходу</w:t>
            </w:r>
          </w:p>
        </w:tc>
        <w:tc>
          <w:tcPr>
            <w:tcW w:w="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66558" w14:textId="7C4611EA" w:rsidR="00AC1A14" w:rsidRPr="00CD2D37" w:rsidRDefault="00AC1A14" w:rsidP="00C14BB9">
            <w:pPr>
              <w:jc w:val="center"/>
            </w:pPr>
            <w:r w:rsidRPr="00CD2D37">
              <w:rPr>
                <w:b/>
                <w:shd w:val="clear" w:color="auto" w:fill="FFFFFF"/>
                <w:lang w:val="uk-UA" w:eastAsia="ru-RU"/>
              </w:rPr>
              <w:t>Середньомісячний обсяг доходу</w:t>
            </w:r>
          </w:p>
        </w:tc>
      </w:tr>
      <w:tr w:rsidR="00AC1A14" w:rsidRPr="00CD2D37" w14:paraId="7299728B" w14:textId="0AEBE06B" w:rsidTr="007D427F">
        <w:trPr>
          <w:trHeight w:val="434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363D7" w14:textId="1734B6E3" w:rsidR="00AC1A14" w:rsidRPr="00CD2D37" w:rsidRDefault="00AC1A14" w:rsidP="00C14BB9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9FD55" w14:textId="57BDE897" w:rsidR="00AC1A14" w:rsidRPr="00CD2D37" w:rsidRDefault="00AC1A14" w:rsidP="00C14BB9">
            <w:r w:rsidRPr="00CD2D37">
              <w:rPr>
                <w:sz w:val="18"/>
                <w:szCs w:val="18"/>
                <w:lang w:val="uk-UA" w:eastAsia="ru-RU"/>
              </w:rPr>
              <w:t xml:space="preserve">до 200 </w:t>
            </w:r>
            <w:proofErr w:type="spellStart"/>
            <w:r w:rsidRPr="00CD2D37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1871A2" w14:textId="6F472D45" w:rsidR="00AC1A14" w:rsidRPr="00CD2D37" w:rsidRDefault="00AC1A14" w:rsidP="00C14BB9">
            <w:r w:rsidRPr="00CD2D37">
              <w:rPr>
                <w:sz w:val="18"/>
                <w:szCs w:val="18"/>
                <w:lang w:val="uk-UA" w:eastAsia="ru-RU"/>
              </w:rPr>
              <w:t xml:space="preserve">до 400 </w:t>
            </w:r>
            <w:proofErr w:type="spellStart"/>
            <w:r w:rsidRPr="00CD2D37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C1FD5" w14:textId="63166CBF" w:rsidR="00AC1A14" w:rsidRPr="00CD2D37" w:rsidRDefault="00AC1A14" w:rsidP="00C14BB9">
            <w:r w:rsidRPr="00CD2D37">
              <w:rPr>
                <w:sz w:val="18"/>
                <w:szCs w:val="18"/>
                <w:lang w:val="uk-UA" w:eastAsia="ru-RU"/>
              </w:rPr>
              <w:t xml:space="preserve">до 600 </w:t>
            </w:r>
            <w:proofErr w:type="spellStart"/>
            <w:r w:rsidRPr="00CD2D37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EDE8E6" w14:textId="11E8C76C" w:rsidR="00AC1A14" w:rsidRPr="00CD2D37" w:rsidRDefault="00AC1A14" w:rsidP="00C14BB9">
            <w:r w:rsidRPr="00CD2D37">
              <w:rPr>
                <w:sz w:val="18"/>
                <w:szCs w:val="18"/>
                <w:shd w:val="clear" w:color="auto" w:fill="FFFFFF"/>
                <w:lang w:val="uk-UA" w:eastAsia="ru-RU"/>
              </w:rPr>
              <w:t xml:space="preserve">до 800 </w:t>
            </w:r>
            <w:proofErr w:type="spellStart"/>
            <w:r w:rsidRPr="00CD2D37">
              <w:rPr>
                <w:sz w:val="18"/>
                <w:szCs w:val="18"/>
                <w:shd w:val="clear" w:color="auto" w:fill="FFFFFF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C9412" w14:textId="662740C0" w:rsidR="00AC1A14" w:rsidRPr="00CD2D37" w:rsidRDefault="00AC1A14" w:rsidP="00C14BB9">
            <w:r w:rsidRPr="00CD2D37">
              <w:rPr>
                <w:sz w:val="18"/>
                <w:szCs w:val="18"/>
                <w:lang w:val="en-US" w:eastAsia="ru-RU"/>
              </w:rPr>
              <w:t>&gt;</w:t>
            </w:r>
            <w:r w:rsidRPr="00CD2D37">
              <w:rPr>
                <w:sz w:val="18"/>
                <w:szCs w:val="18"/>
                <w:lang w:val="uk-UA" w:eastAsia="ru-RU"/>
              </w:rPr>
              <w:t xml:space="preserve"> 800 </w:t>
            </w:r>
            <w:proofErr w:type="spellStart"/>
            <w:proofErr w:type="gramStart"/>
            <w:r w:rsidRPr="00CD2D37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  <w:proofErr w:type="gramEnd"/>
          </w:p>
        </w:tc>
      </w:tr>
      <w:tr w:rsidR="00AC1A14" w:rsidRPr="00CD2D37" w14:paraId="2F82061F" w14:textId="063AF2A4" w:rsidTr="007D427F">
        <w:trPr>
          <w:trHeight w:val="32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C3004" w14:textId="553303C7" w:rsidR="00AC1A14" w:rsidRPr="00CD2D37" w:rsidRDefault="00AC1A14" w:rsidP="00C14BB9">
            <w:r w:rsidRPr="00CD2D37">
              <w:rPr>
                <w:lang w:val="uk-UA" w:eastAsia="ru-RU"/>
              </w:rPr>
              <w:t xml:space="preserve">Дохід від діяльності  </w:t>
            </w:r>
            <w:r w:rsidRPr="00CD2D37">
              <w:rPr>
                <w:b/>
                <w:lang w:val="uk-UA" w:eastAsia="ru-RU"/>
              </w:rPr>
              <w:t>ФОП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5AC41F" w14:textId="2124DB09" w:rsidR="00AC1A14" w:rsidRPr="00CD2D37" w:rsidRDefault="00AC1A14" w:rsidP="00C14BB9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22BBB7" w14:textId="1DF3B7C5" w:rsidR="00AC1A14" w:rsidRPr="00CD2D37" w:rsidRDefault="00AC1A14" w:rsidP="00C14BB9">
            <w:pPr>
              <w:snapToGrid w:val="0"/>
              <w:rPr>
                <w:b/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84F3E" w14:textId="29DDCFB1" w:rsidR="00AC1A14" w:rsidRPr="00CD2D37" w:rsidRDefault="00AC1A14" w:rsidP="00C14BB9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54EFCA" w14:textId="3D758BF2" w:rsidR="00AC1A14" w:rsidRPr="00CD2D37" w:rsidRDefault="00AC1A14" w:rsidP="00C14BB9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FF260" w14:textId="6186AA2A" w:rsidR="00AC1A14" w:rsidRPr="00CD2D37" w:rsidRDefault="00AC1A14" w:rsidP="00C14BB9">
            <w:pPr>
              <w:snapToGrid w:val="0"/>
              <w:rPr>
                <w:sz w:val="20"/>
                <w:szCs w:val="20"/>
                <w:shd w:val="clear" w:color="auto" w:fill="FFFFFF"/>
                <w:lang w:val="en-US" w:eastAsia="ru-RU"/>
              </w:rPr>
            </w:pPr>
          </w:p>
        </w:tc>
      </w:tr>
      <w:tr w:rsidR="00AC1A14" w:rsidRPr="00CD2D37" w14:paraId="086CFDDF" w14:textId="5848EC09" w:rsidTr="007D427F">
        <w:trPr>
          <w:trHeight w:val="52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31A469" w14:textId="1E7B27D7" w:rsidR="00AC1A14" w:rsidRPr="00CD2D37" w:rsidRDefault="00AC1A14" w:rsidP="00C14BB9">
            <w:pPr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D1F1E" w14:textId="2DC79816" w:rsidR="00AC1A14" w:rsidRPr="00CD2D37" w:rsidRDefault="00AC1A14" w:rsidP="00C14BB9">
            <w:r>
              <w:rPr>
                <w:sz w:val="18"/>
                <w:szCs w:val="18"/>
                <w:shd w:val="clear" w:color="auto" w:fill="FFFFFF"/>
                <w:lang w:val="uk-UA" w:eastAsia="ru-RU"/>
              </w:rPr>
              <w:t>д</w:t>
            </w:r>
            <w:r w:rsidRPr="00CD2D37">
              <w:rPr>
                <w:sz w:val="18"/>
                <w:szCs w:val="18"/>
                <w:shd w:val="clear" w:color="auto" w:fill="FFFFFF"/>
                <w:lang w:val="uk-UA" w:eastAsia="ru-RU"/>
              </w:rPr>
              <w:t xml:space="preserve">о 50 </w:t>
            </w:r>
            <w:proofErr w:type="spellStart"/>
            <w:r w:rsidRPr="00CD2D37">
              <w:rPr>
                <w:sz w:val="18"/>
                <w:szCs w:val="18"/>
                <w:shd w:val="clear" w:color="auto" w:fill="FFFFFF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1FACF8" w14:textId="459C8005" w:rsidR="00AC1A14" w:rsidRPr="00CD2D37" w:rsidRDefault="00AC1A14" w:rsidP="00C14BB9">
            <w:r>
              <w:rPr>
                <w:sz w:val="18"/>
                <w:szCs w:val="18"/>
                <w:shd w:val="clear" w:color="auto" w:fill="FFFFFF"/>
                <w:lang w:val="uk-UA" w:eastAsia="ru-RU"/>
              </w:rPr>
              <w:t>д</w:t>
            </w:r>
            <w:r w:rsidRPr="00CD2D37">
              <w:rPr>
                <w:sz w:val="18"/>
                <w:szCs w:val="18"/>
                <w:shd w:val="clear" w:color="auto" w:fill="FFFFFF"/>
                <w:lang w:val="uk-UA" w:eastAsia="ru-RU"/>
              </w:rPr>
              <w:t xml:space="preserve">о 100 </w:t>
            </w:r>
            <w:proofErr w:type="spellStart"/>
            <w:r w:rsidRPr="00CD2D37">
              <w:rPr>
                <w:sz w:val="18"/>
                <w:szCs w:val="18"/>
                <w:shd w:val="clear" w:color="auto" w:fill="FFFFFF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3B9596" w14:textId="750DDA58" w:rsidR="00AC1A14" w:rsidRPr="00CD2D37" w:rsidRDefault="00AC1A14" w:rsidP="00C14BB9">
            <w:r>
              <w:rPr>
                <w:sz w:val="18"/>
                <w:szCs w:val="18"/>
                <w:shd w:val="clear" w:color="auto" w:fill="FFFFFF"/>
                <w:lang w:val="uk-UA" w:eastAsia="ru-RU"/>
              </w:rPr>
              <w:t>д</w:t>
            </w:r>
            <w:r w:rsidRPr="00CD2D37">
              <w:rPr>
                <w:sz w:val="18"/>
                <w:szCs w:val="18"/>
                <w:shd w:val="clear" w:color="auto" w:fill="FFFFFF"/>
                <w:lang w:val="uk-UA" w:eastAsia="ru-RU"/>
              </w:rPr>
              <w:t xml:space="preserve">о 200 </w:t>
            </w:r>
            <w:proofErr w:type="spellStart"/>
            <w:r w:rsidRPr="00CD2D37">
              <w:rPr>
                <w:sz w:val="18"/>
                <w:szCs w:val="18"/>
                <w:shd w:val="clear" w:color="auto" w:fill="FFFFFF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E6801F" w14:textId="2D6CDB2D" w:rsidR="00AC1A14" w:rsidRPr="00CD2D37" w:rsidRDefault="00AC1A14" w:rsidP="00C14BB9">
            <w:r>
              <w:rPr>
                <w:sz w:val="18"/>
                <w:szCs w:val="18"/>
                <w:shd w:val="clear" w:color="auto" w:fill="FFFFFF"/>
                <w:lang w:val="uk-UA" w:eastAsia="ru-RU"/>
              </w:rPr>
              <w:t>д</w:t>
            </w:r>
            <w:r w:rsidRPr="00CD2D37">
              <w:rPr>
                <w:sz w:val="18"/>
                <w:szCs w:val="18"/>
                <w:shd w:val="clear" w:color="auto" w:fill="FFFFFF"/>
                <w:lang w:val="uk-UA" w:eastAsia="ru-RU"/>
              </w:rPr>
              <w:t xml:space="preserve">о 300 </w:t>
            </w:r>
            <w:proofErr w:type="spellStart"/>
            <w:r w:rsidRPr="00CD2D37">
              <w:rPr>
                <w:sz w:val="18"/>
                <w:szCs w:val="18"/>
                <w:shd w:val="clear" w:color="auto" w:fill="FFFFFF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DFCED" w14:textId="10BDB156" w:rsidR="00AC1A14" w:rsidRPr="00CD2D37" w:rsidRDefault="00AC1A14" w:rsidP="00C14BB9">
            <w:r w:rsidRPr="00CD2D37">
              <w:rPr>
                <w:sz w:val="18"/>
                <w:szCs w:val="18"/>
                <w:lang w:val="en-US" w:eastAsia="ru-RU"/>
              </w:rPr>
              <w:t>&gt;</w:t>
            </w:r>
            <w:r w:rsidRPr="00CD2D37">
              <w:rPr>
                <w:sz w:val="18"/>
                <w:szCs w:val="18"/>
                <w:lang w:val="uk-UA" w:eastAsia="ru-RU"/>
              </w:rPr>
              <w:t xml:space="preserve"> 300 </w:t>
            </w:r>
            <w:proofErr w:type="spellStart"/>
            <w:r w:rsidRPr="00CD2D37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  <w:r w:rsidRPr="00CD2D37">
              <w:rPr>
                <w:sz w:val="18"/>
                <w:szCs w:val="18"/>
                <w:lang w:val="uk-UA" w:eastAsia="ru-RU"/>
              </w:rPr>
              <w:t>.</w:t>
            </w:r>
          </w:p>
        </w:tc>
      </w:tr>
      <w:tr w:rsidR="00AC1A14" w:rsidRPr="00CD2D37" w14:paraId="0D5A1BA4" w14:textId="73D70B74" w:rsidTr="00AC1A14">
        <w:trPr>
          <w:trHeight w:val="37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40B75" w14:textId="404034B4" w:rsidR="00AC1A14" w:rsidRPr="00CD2D37" w:rsidRDefault="00AC1A14" w:rsidP="00C14BB9">
            <w:pPr>
              <w:rPr>
                <w:lang w:val="uk-UA" w:eastAsia="ru-RU"/>
              </w:rPr>
            </w:pPr>
            <w:r w:rsidRPr="00CD2D37">
              <w:rPr>
                <w:lang w:val="uk-UA" w:eastAsia="ru-RU"/>
              </w:rPr>
              <w:t>Дохід від діяльності</w:t>
            </w:r>
            <w:r w:rsidRPr="00CD2D37">
              <w:rPr>
                <w:b/>
                <w:lang w:val="uk-UA" w:eastAsia="ru-RU"/>
              </w:rPr>
              <w:t xml:space="preserve"> самостійно зайнятої особи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48713B" w14:textId="7A32AD56" w:rsidR="00AC1A14" w:rsidRPr="00CD2D37" w:rsidRDefault="00AC1A14" w:rsidP="00C14BB9">
            <w:pPr>
              <w:rPr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CA33A" w14:textId="0530B52E" w:rsidR="00AC1A14" w:rsidRPr="00CD2D37" w:rsidRDefault="00AC1A14" w:rsidP="00C14BB9">
            <w:pPr>
              <w:rPr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7EA3C9" w14:textId="38A35FC8" w:rsidR="00AC1A14" w:rsidRPr="00CD2D37" w:rsidRDefault="00AC1A14" w:rsidP="00C14BB9">
            <w:pPr>
              <w:rPr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E4D4E" w14:textId="6E9E4CBA" w:rsidR="00AC1A14" w:rsidRPr="00CD2D37" w:rsidRDefault="00AC1A14" w:rsidP="00C14BB9">
            <w:pPr>
              <w:rPr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889C5" w14:textId="49F269F0" w:rsidR="00AC1A14" w:rsidRPr="0011356A" w:rsidRDefault="00AC1A14" w:rsidP="00C14BB9">
            <w:pPr>
              <w:rPr>
                <w:sz w:val="18"/>
                <w:szCs w:val="18"/>
                <w:lang w:eastAsia="ru-RU"/>
              </w:rPr>
            </w:pPr>
          </w:p>
        </w:tc>
      </w:tr>
      <w:tr w:rsidR="00AC1A14" w:rsidRPr="00CD2D37" w14:paraId="653889E8" w14:textId="03E096F3" w:rsidTr="007D427F">
        <w:trPr>
          <w:trHeight w:val="40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E32A95" w14:textId="1BDF573B" w:rsidR="00AC1A14" w:rsidRPr="00CD2D37" w:rsidRDefault="00AC1A14" w:rsidP="00C14BB9">
            <w:pPr>
              <w:snapToGrid w:val="0"/>
              <w:rPr>
                <w:sz w:val="12"/>
                <w:szCs w:val="12"/>
                <w:shd w:val="clear" w:color="auto" w:fill="FFFFFF"/>
                <w:lang w:val="uk-UA" w:eastAsia="ru-RU"/>
              </w:rPr>
            </w:pPr>
          </w:p>
        </w:tc>
        <w:tc>
          <w:tcPr>
            <w:tcW w:w="4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58553" w14:textId="549C1BBA" w:rsidR="00AC1A14" w:rsidRPr="00CD2D37" w:rsidRDefault="00AC1A14" w:rsidP="00C14BB9">
            <w:pPr>
              <w:snapToGrid w:val="0"/>
              <w:jc w:val="center"/>
              <w:rPr>
                <w:sz w:val="18"/>
                <w:szCs w:val="18"/>
                <w:shd w:val="clear" w:color="auto" w:fill="FFFFFF"/>
                <w:lang w:val="en-US" w:eastAsia="ru-RU"/>
              </w:rPr>
            </w:pPr>
            <w:r w:rsidRPr="00CD2D37">
              <w:rPr>
                <w:b/>
                <w:lang w:val="uk-UA"/>
              </w:rPr>
              <w:t>Обсяг інших доходів клієнта</w:t>
            </w:r>
          </w:p>
        </w:tc>
      </w:tr>
      <w:tr w:rsidR="00AC1A14" w:rsidRPr="00CD2D37" w14:paraId="727343C6" w14:textId="7EDFBB8B" w:rsidTr="007D427F">
        <w:trPr>
          <w:trHeight w:val="39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F716E" w14:textId="0A886B1C" w:rsidR="00AC1A14" w:rsidRPr="00CD2D37" w:rsidRDefault="00AC1A14" w:rsidP="00C14BB9">
            <w:r w:rsidRPr="00CD2D37">
              <w:rPr>
                <w:b/>
                <w:lang w:val="uk-UA" w:eastAsia="ru-RU"/>
              </w:rPr>
              <w:t>Інші доходи: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F753B" w14:textId="41092102" w:rsidR="00AC1A14" w:rsidRPr="00CD2D37" w:rsidRDefault="00AC1A14" w:rsidP="00C14BB9">
            <w:r w:rsidRPr="00CD2D37">
              <w:rPr>
                <w:sz w:val="18"/>
                <w:szCs w:val="18"/>
                <w:lang w:val="uk-UA" w:eastAsia="ru-RU"/>
              </w:rPr>
              <w:t xml:space="preserve">до 200 </w:t>
            </w:r>
            <w:proofErr w:type="spellStart"/>
            <w:r w:rsidRPr="00CD2D37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14455" w14:textId="4BDC4877" w:rsidR="00AC1A14" w:rsidRPr="00CD2D37" w:rsidRDefault="00AC1A14" w:rsidP="00C14BB9">
            <w:r w:rsidRPr="00CD2D37">
              <w:rPr>
                <w:sz w:val="18"/>
                <w:szCs w:val="18"/>
                <w:lang w:val="uk-UA" w:eastAsia="ru-RU"/>
              </w:rPr>
              <w:t xml:space="preserve">до 400 </w:t>
            </w:r>
            <w:proofErr w:type="spellStart"/>
            <w:r w:rsidRPr="00CD2D37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6739EF" w14:textId="6B404B3C" w:rsidR="00AC1A14" w:rsidRPr="00CD2D37" w:rsidRDefault="00AC1A14" w:rsidP="00C14BB9">
            <w:r w:rsidRPr="00CD2D37">
              <w:rPr>
                <w:sz w:val="18"/>
                <w:szCs w:val="18"/>
                <w:lang w:val="uk-UA" w:eastAsia="ru-RU"/>
              </w:rPr>
              <w:t xml:space="preserve">до 500 </w:t>
            </w:r>
            <w:proofErr w:type="spellStart"/>
            <w:r w:rsidRPr="00CD2D37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26637D" w14:textId="3F71E514" w:rsidR="00AC1A14" w:rsidRPr="00CD2D37" w:rsidRDefault="00AC1A14" w:rsidP="00C14BB9">
            <w:r w:rsidRPr="00CD2D37">
              <w:rPr>
                <w:sz w:val="18"/>
                <w:szCs w:val="18"/>
                <w:shd w:val="clear" w:color="auto" w:fill="FFFFFF"/>
                <w:lang w:val="uk-UA" w:eastAsia="ru-RU"/>
              </w:rPr>
              <w:t xml:space="preserve">до 800 </w:t>
            </w:r>
            <w:proofErr w:type="spellStart"/>
            <w:r w:rsidRPr="00CD2D37">
              <w:rPr>
                <w:sz w:val="18"/>
                <w:szCs w:val="18"/>
                <w:shd w:val="clear" w:color="auto" w:fill="FFFFFF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367D5" w14:textId="4C128E09" w:rsidR="00AC1A14" w:rsidRPr="00CD2D37" w:rsidRDefault="00AC1A14" w:rsidP="00C14BB9">
            <w:r w:rsidRPr="00CD2D37">
              <w:rPr>
                <w:sz w:val="18"/>
                <w:szCs w:val="18"/>
                <w:lang w:val="en-US" w:eastAsia="ru-RU"/>
              </w:rPr>
              <w:t>&gt;</w:t>
            </w:r>
            <w:r w:rsidRPr="00CD2D37">
              <w:rPr>
                <w:sz w:val="18"/>
                <w:szCs w:val="18"/>
                <w:lang w:val="uk-UA" w:eastAsia="ru-RU"/>
              </w:rPr>
              <w:t xml:space="preserve"> 800 </w:t>
            </w:r>
            <w:proofErr w:type="spellStart"/>
            <w:proofErr w:type="gramStart"/>
            <w:r w:rsidRPr="00CD2D37">
              <w:rPr>
                <w:sz w:val="18"/>
                <w:szCs w:val="18"/>
                <w:lang w:val="uk-UA" w:eastAsia="ru-RU"/>
              </w:rPr>
              <w:t>тис.грн</w:t>
            </w:r>
            <w:proofErr w:type="spellEnd"/>
            <w:proofErr w:type="gramEnd"/>
          </w:p>
        </w:tc>
      </w:tr>
      <w:tr w:rsidR="00AC1A14" w:rsidRPr="00CD2D37" w14:paraId="6A7F6140" w14:textId="1A9A25C9" w:rsidTr="007D427F">
        <w:trPr>
          <w:trHeight w:val="31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BF2A6" w14:textId="4B1E41B9" w:rsidR="00AC1A14" w:rsidRPr="00CD2D37" w:rsidRDefault="00AC1A14" w:rsidP="00C14BB9">
            <w:r w:rsidRPr="00CD2D37">
              <w:rPr>
                <w:shd w:val="clear" w:color="auto" w:fill="FFFFFF"/>
                <w:lang w:val="uk-UA" w:eastAsia="ru-RU"/>
              </w:rPr>
              <w:t>Кредити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989D8D" w14:textId="62CC3451" w:rsidR="00AC1A14" w:rsidRPr="00CD2D37" w:rsidRDefault="00AC1A14" w:rsidP="00C14BB9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E0FC7E" w14:textId="4EFFE6A9" w:rsidR="00AC1A14" w:rsidRPr="00CD2D37" w:rsidRDefault="00AC1A14" w:rsidP="00C14BB9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43588B" w14:textId="4A40B610" w:rsidR="00AC1A14" w:rsidRPr="00CD2D37" w:rsidRDefault="00AC1A14" w:rsidP="00C14BB9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8C68E" w14:textId="2F956765" w:rsidR="00AC1A14" w:rsidRPr="00CD2D37" w:rsidRDefault="00AC1A14" w:rsidP="00C14BB9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60B60" w14:textId="11AC5088" w:rsidR="00AC1A14" w:rsidRPr="00CD2D37" w:rsidRDefault="00AC1A14" w:rsidP="00C14BB9">
            <w:pPr>
              <w:snapToGrid w:val="0"/>
              <w:rPr>
                <w:sz w:val="20"/>
                <w:szCs w:val="20"/>
                <w:shd w:val="clear" w:color="auto" w:fill="FFFFFF"/>
                <w:lang w:val="en-US" w:eastAsia="ru-RU"/>
              </w:rPr>
            </w:pPr>
          </w:p>
        </w:tc>
      </w:tr>
      <w:tr w:rsidR="00AC1A14" w:rsidRPr="00CD2D37" w14:paraId="69FAF6E4" w14:textId="1053BC56" w:rsidTr="007D427F">
        <w:trPr>
          <w:trHeight w:val="26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2CC5C" w14:textId="20015302" w:rsidR="00AC1A14" w:rsidRPr="00CD2D37" w:rsidRDefault="00AC1A14" w:rsidP="00C14BB9">
            <w:r w:rsidRPr="00CD2D37">
              <w:rPr>
                <w:lang w:val="uk-UA" w:eastAsia="ru-RU"/>
              </w:rPr>
              <w:t>Позики/ Фінансова допомога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26C5C7" w14:textId="6DDA4672" w:rsidR="00AC1A14" w:rsidRPr="00CD2D37" w:rsidRDefault="00AC1A14" w:rsidP="00C14BB9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E53C3" w14:textId="69CD71A2" w:rsidR="00AC1A14" w:rsidRPr="00CD2D37" w:rsidRDefault="00AC1A14" w:rsidP="00C14BB9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02BF8" w14:textId="098D3530" w:rsidR="00AC1A14" w:rsidRPr="00CD2D37" w:rsidRDefault="00AC1A14" w:rsidP="00C14BB9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3918D" w14:textId="093E240B" w:rsidR="00AC1A14" w:rsidRPr="00CD2D37" w:rsidRDefault="00AC1A14" w:rsidP="00C14BB9">
            <w:pPr>
              <w:snapToGrid w:val="0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39A80" w14:textId="2FF976EA" w:rsidR="00AC1A14" w:rsidRPr="00CD2D37" w:rsidRDefault="00AC1A14" w:rsidP="00C14BB9">
            <w:pPr>
              <w:snapToGrid w:val="0"/>
              <w:rPr>
                <w:sz w:val="20"/>
                <w:szCs w:val="20"/>
                <w:shd w:val="clear" w:color="auto" w:fill="FFFFFF"/>
                <w:lang w:val="en-US" w:eastAsia="ru-RU"/>
              </w:rPr>
            </w:pPr>
          </w:p>
        </w:tc>
      </w:tr>
    </w:tbl>
    <w:p w14:paraId="5BDE733A" w14:textId="776CF419" w:rsidR="00AC1A14" w:rsidRPr="00CD2D37" w:rsidRDefault="00AC1A14" w:rsidP="00C14BB9">
      <w:pPr>
        <w:rPr>
          <w:b/>
          <w:sz w:val="12"/>
          <w:szCs w:val="12"/>
          <w:shd w:val="clear" w:color="auto" w:fill="FFFFFF"/>
          <w:lang w:val="uk-UA" w:eastAsia="ru-RU"/>
        </w:rPr>
      </w:pPr>
    </w:p>
    <w:p w14:paraId="7FF74F35" w14:textId="3743D7FA" w:rsidR="00AC1A14" w:rsidRPr="00CD2D37" w:rsidRDefault="00AC1A14" w:rsidP="00C14BB9">
      <w:r w:rsidRPr="00CD2D37">
        <w:rPr>
          <w:b/>
          <w:lang w:val="uk-UA" w:eastAsia="ru-RU"/>
        </w:rPr>
        <w:t>Інше</w:t>
      </w:r>
      <w:r w:rsidRPr="00CD2D37">
        <w:rPr>
          <w:lang w:val="uk-UA" w:eastAsia="ru-RU"/>
        </w:rPr>
        <w:t>:________________________________________________________________________</w:t>
      </w:r>
    </w:p>
    <w:p w14:paraId="365E126A" w14:textId="77777777" w:rsidR="00C14BB9" w:rsidRDefault="00C14BB9" w:rsidP="00C14BB9">
      <w:pPr>
        <w:shd w:val="clear" w:color="auto" w:fill="FFFFFF"/>
        <w:rPr>
          <w:b/>
          <w:i/>
          <w:u w:val="single"/>
          <w:shd w:val="clear" w:color="auto" w:fill="FFFFFF"/>
          <w:lang w:val="uk-UA" w:eastAsia="ru-RU"/>
        </w:rPr>
      </w:pPr>
    </w:p>
    <w:p w14:paraId="4DA6ADF9" w14:textId="4397ECA3" w:rsidR="00AC1A14" w:rsidRPr="00CD2D37" w:rsidRDefault="00AC1A14" w:rsidP="00C14BB9">
      <w:pPr>
        <w:shd w:val="clear" w:color="auto" w:fill="FFFFFF"/>
      </w:pPr>
      <w:r w:rsidRPr="00CD2D37">
        <w:rPr>
          <w:b/>
          <w:i/>
          <w:u w:val="single"/>
          <w:shd w:val="clear" w:color="auto" w:fill="FFFFFF"/>
          <w:lang w:val="uk-UA" w:eastAsia="ru-RU"/>
        </w:rPr>
        <w:t>Загальна вартість майна у власності*</w:t>
      </w:r>
    </w:p>
    <w:tbl>
      <w:tblPr>
        <w:tblW w:w="992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34"/>
        <w:gridCol w:w="2693"/>
        <w:gridCol w:w="567"/>
        <w:gridCol w:w="2835"/>
        <w:gridCol w:w="638"/>
        <w:gridCol w:w="2661"/>
      </w:tblGrid>
      <w:tr w:rsidR="00AC1A14" w:rsidRPr="00CD2D37" w14:paraId="4FCC0F8C" w14:textId="320B3A99" w:rsidTr="007D427F">
        <w:trPr>
          <w:trHeight w:val="25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CFDE8" w14:textId="4F527EC9" w:rsidR="00AC1A14" w:rsidRPr="00CD2D37" w:rsidRDefault="00AC1A14" w:rsidP="00C14BB9">
            <w:pPr>
              <w:snapToGrid w:val="0"/>
              <w:jc w:val="center"/>
              <w:rPr>
                <w:u w:val="single"/>
                <w:shd w:val="clear" w:color="auto" w:fill="FFFFFF"/>
                <w:lang w:val="uk-UA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55599" w14:textId="0D225B8D" w:rsidR="00AC1A14" w:rsidRPr="00CD2D37" w:rsidRDefault="00AC1A14" w:rsidP="00C14BB9">
            <w:r w:rsidRPr="00CD2D37">
              <w:rPr>
                <w:lang w:val="uk-UA" w:eastAsia="ru-RU"/>
              </w:rPr>
              <w:t xml:space="preserve">до 500 </w:t>
            </w:r>
            <w:proofErr w:type="spellStart"/>
            <w:r w:rsidRPr="00CD2D37">
              <w:rPr>
                <w:lang w:val="uk-UA" w:eastAsia="ru-RU"/>
              </w:rPr>
              <w:t>тис.грн</w:t>
            </w:r>
            <w:proofErr w:type="spellEnd"/>
            <w:r w:rsidRPr="00CD2D37">
              <w:rPr>
                <w:lang w:val="uk-UA"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1776C" w14:textId="7A1EF0A8" w:rsidR="00AC1A14" w:rsidRPr="00CD2D37" w:rsidRDefault="00AC1A14" w:rsidP="00C14BB9">
            <w:pPr>
              <w:snapToGrid w:val="0"/>
              <w:rPr>
                <w:u w:val="single"/>
                <w:shd w:val="clear" w:color="auto" w:fill="FFFFFF"/>
                <w:lang w:val="uk-UA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F1D7D" w14:textId="6D530A93" w:rsidR="00AC1A14" w:rsidRPr="00CD2D37" w:rsidRDefault="00AC1A14" w:rsidP="00C14BB9">
            <w:r w:rsidRPr="00CD2D37">
              <w:rPr>
                <w:lang w:val="uk-UA" w:eastAsia="ru-RU"/>
              </w:rPr>
              <w:t xml:space="preserve">до 3 </w:t>
            </w:r>
            <w:proofErr w:type="spellStart"/>
            <w:r w:rsidRPr="00CD2D37">
              <w:rPr>
                <w:lang w:val="uk-UA" w:eastAsia="ru-RU"/>
              </w:rPr>
              <w:t>млн.грн</w:t>
            </w:r>
            <w:proofErr w:type="spellEnd"/>
            <w:r w:rsidRPr="00CD2D37">
              <w:rPr>
                <w:lang w:val="uk-UA" w:eastAsia="ru-RU"/>
              </w:rPr>
              <w:t>.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B012E" w14:textId="25C9990C" w:rsidR="00AC1A14" w:rsidRPr="00CD2D37" w:rsidRDefault="00AC1A14" w:rsidP="00C14BB9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90119" w14:textId="42437C7A" w:rsidR="00AC1A14" w:rsidRPr="00CD2D37" w:rsidRDefault="00AC1A14" w:rsidP="00C14BB9">
            <w:r w:rsidRPr="00CD2D37">
              <w:rPr>
                <w:shd w:val="clear" w:color="auto" w:fill="FFFFFF"/>
                <w:lang w:val="uk-UA" w:eastAsia="ru-RU"/>
              </w:rPr>
              <w:t xml:space="preserve">до 10 </w:t>
            </w:r>
            <w:proofErr w:type="spellStart"/>
            <w:r w:rsidRPr="00CD2D37">
              <w:rPr>
                <w:shd w:val="clear" w:color="auto" w:fill="FFFFFF"/>
                <w:lang w:val="uk-UA" w:eastAsia="ru-RU"/>
              </w:rPr>
              <w:t>млн.грн</w:t>
            </w:r>
            <w:proofErr w:type="spellEnd"/>
            <w:r w:rsidRPr="00CD2D37">
              <w:rPr>
                <w:shd w:val="clear" w:color="auto" w:fill="FFFFFF"/>
                <w:lang w:val="uk-UA" w:eastAsia="ru-RU"/>
              </w:rPr>
              <w:t>.</w:t>
            </w:r>
          </w:p>
        </w:tc>
      </w:tr>
      <w:tr w:rsidR="00AC1A14" w:rsidRPr="00CD2D37" w14:paraId="5DE141D3" w14:textId="63945DA5" w:rsidTr="007D427F">
        <w:trPr>
          <w:trHeight w:val="22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D4440" w14:textId="73D3D718" w:rsidR="00AC1A14" w:rsidRPr="00CD2D37" w:rsidRDefault="00AC1A14" w:rsidP="00C14BB9">
            <w:pPr>
              <w:snapToGrid w:val="0"/>
              <w:jc w:val="center"/>
              <w:rPr>
                <w:u w:val="single"/>
                <w:shd w:val="clear" w:color="auto" w:fill="FFFFFF"/>
                <w:lang w:val="uk-UA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B035A5" w14:textId="78F6044B" w:rsidR="00AC1A14" w:rsidRPr="00CD2D37" w:rsidRDefault="00AC1A14" w:rsidP="00C14BB9">
            <w:r w:rsidRPr="00CD2D37">
              <w:rPr>
                <w:lang w:val="uk-UA" w:eastAsia="ru-RU"/>
              </w:rPr>
              <w:t xml:space="preserve">до 1 </w:t>
            </w:r>
            <w:proofErr w:type="spellStart"/>
            <w:r w:rsidRPr="00CD2D37">
              <w:rPr>
                <w:lang w:val="uk-UA" w:eastAsia="ru-RU"/>
              </w:rPr>
              <w:t>млн.грн</w:t>
            </w:r>
            <w:proofErr w:type="spellEnd"/>
            <w:r w:rsidRPr="00CD2D37">
              <w:rPr>
                <w:lang w:val="uk-UA"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06F872" w14:textId="110F9953" w:rsidR="00AC1A14" w:rsidRPr="00CD2D37" w:rsidRDefault="00AC1A14" w:rsidP="00C14BB9">
            <w:pPr>
              <w:snapToGrid w:val="0"/>
              <w:rPr>
                <w:u w:val="single"/>
                <w:shd w:val="clear" w:color="auto" w:fill="FFFFFF"/>
                <w:lang w:val="uk-UA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7610D9" w14:textId="4067763F" w:rsidR="00AC1A14" w:rsidRPr="00CD2D37" w:rsidRDefault="00AC1A14" w:rsidP="00C14BB9">
            <w:r w:rsidRPr="00CD2D37">
              <w:rPr>
                <w:lang w:val="uk-UA" w:eastAsia="ru-RU"/>
              </w:rPr>
              <w:t xml:space="preserve">до 5 </w:t>
            </w:r>
            <w:proofErr w:type="spellStart"/>
            <w:r w:rsidRPr="00CD2D37">
              <w:rPr>
                <w:lang w:val="uk-UA" w:eastAsia="ru-RU"/>
              </w:rPr>
              <w:t>млн.грн</w:t>
            </w:r>
            <w:proofErr w:type="spellEnd"/>
            <w:r w:rsidRPr="00CD2D37">
              <w:rPr>
                <w:lang w:val="uk-UA" w:eastAsia="ru-RU"/>
              </w:rPr>
              <w:t>.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7109BB" w14:textId="5C301372" w:rsidR="00AC1A14" w:rsidRPr="00CD2D37" w:rsidRDefault="00AC1A14" w:rsidP="00C14BB9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F2DEA" w14:textId="745E5FF6" w:rsidR="00AC1A14" w:rsidRPr="00CD2D37" w:rsidRDefault="00AC1A14" w:rsidP="00C14BB9">
            <w:r w:rsidRPr="00CD2D37">
              <w:rPr>
                <w:shd w:val="clear" w:color="auto" w:fill="FFFFFF"/>
                <w:lang w:val="uk-UA" w:eastAsia="ru-RU"/>
              </w:rPr>
              <w:t xml:space="preserve">більше 10 </w:t>
            </w:r>
            <w:proofErr w:type="spellStart"/>
            <w:r w:rsidRPr="00CD2D37">
              <w:rPr>
                <w:shd w:val="clear" w:color="auto" w:fill="FFFFFF"/>
                <w:lang w:val="uk-UA" w:eastAsia="ru-RU"/>
              </w:rPr>
              <w:t>млн.грн</w:t>
            </w:r>
            <w:proofErr w:type="spellEnd"/>
            <w:r w:rsidRPr="00CD2D37">
              <w:rPr>
                <w:shd w:val="clear" w:color="auto" w:fill="FFFFFF"/>
                <w:lang w:val="uk-UA" w:eastAsia="ru-RU"/>
              </w:rPr>
              <w:t>.</w:t>
            </w:r>
          </w:p>
        </w:tc>
      </w:tr>
    </w:tbl>
    <w:p w14:paraId="3B8C9FFE" w14:textId="77777777" w:rsidR="0062021E" w:rsidRDefault="0062021E" w:rsidP="00C14BB9">
      <w:pPr>
        <w:rPr>
          <w:b/>
          <w:u w:val="single"/>
          <w:lang w:val="uk-UA" w:eastAsia="ru-RU"/>
        </w:rPr>
      </w:pPr>
    </w:p>
    <w:p w14:paraId="25A710FF" w14:textId="6C956D3D" w:rsidR="00AC1A14" w:rsidRPr="00CD2D37" w:rsidRDefault="00AC1A14" w:rsidP="00C14BB9">
      <w:r w:rsidRPr="00CD2D37">
        <w:rPr>
          <w:b/>
          <w:u w:val="single"/>
          <w:lang w:val="uk-UA" w:eastAsia="ru-RU"/>
        </w:rPr>
        <w:t>в тому числі:</w:t>
      </w:r>
      <w:r w:rsidRPr="00CD2D37">
        <w:t xml:space="preserve">               </w:t>
      </w:r>
    </w:p>
    <w:tbl>
      <w:tblPr>
        <w:tblW w:w="992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34"/>
        <w:gridCol w:w="2693"/>
        <w:gridCol w:w="567"/>
        <w:gridCol w:w="2835"/>
        <w:gridCol w:w="709"/>
        <w:gridCol w:w="2590"/>
      </w:tblGrid>
      <w:tr w:rsidR="00AC1A14" w:rsidRPr="00CD2D37" w14:paraId="43E0B53F" w14:textId="108C7A7E" w:rsidTr="007D427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3DC35" w14:textId="28111481" w:rsidR="00AC1A14" w:rsidRPr="00CD2D37" w:rsidRDefault="00AC1A14" w:rsidP="00C14BB9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3A15D" w14:textId="3777D07B" w:rsidR="00AC1A14" w:rsidRPr="00CD2D37" w:rsidRDefault="00AC1A14" w:rsidP="00C14BB9">
            <w:r w:rsidRPr="00CD2D37">
              <w:rPr>
                <w:lang w:val="uk-UA" w:eastAsia="ru-RU"/>
              </w:rPr>
              <w:t xml:space="preserve">грошові вклади та заощадження     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24AE4" w14:textId="0A85CF63" w:rsidR="00AC1A14" w:rsidRPr="00CD2D37" w:rsidRDefault="00AC1A14" w:rsidP="00C14BB9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0126D" w14:textId="0632056D" w:rsidR="00AC1A14" w:rsidRPr="00CD2D37" w:rsidRDefault="00AC1A14" w:rsidP="00C14BB9">
            <w:r w:rsidRPr="00CD2D37">
              <w:rPr>
                <w:lang w:val="uk-UA" w:eastAsia="ru-RU"/>
              </w:rPr>
              <w:t>нерухоме та рухоме майно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FB458" w14:textId="4806ED7B" w:rsidR="00AC1A14" w:rsidRPr="00CD2D37" w:rsidRDefault="00AC1A14" w:rsidP="00C14BB9">
            <w:pPr>
              <w:snapToGrid w:val="0"/>
              <w:rPr>
                <w:b/>
                <w:shd w:val="clear" w:color="auto" w:fill="FFFFFF"/>
                <w:lang w:val="uk-UA" w:eastAsia="ru-RU"/>
              </w:rPr>
            </w:pP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65827" w14:textId="169FEE7A" w:rsidR="00AC1A14" w:rsidRPr="00CD2D37" w:rsidRDefault="00AC1A14" w:rsidP="00C14BB9">
            <w:r w:rsidRPr="00CD2D37">
              <w:rPr>
                <w:lang w:val="uk-UA" w:eastAsia="ru-RU"/>
              </w:rPr>
              <w:t xml:space="preserve">цінні папери та корпоративні права </w:t>
            </w:r>
          </w:p>
        </w:tc>
      </w:tr>
    </w:tbl>
    <w:p w14:paraId="1E960D00" w14:textId="7843E1C7" w:rsidR="00AC1A14" w:rsidRPr="00CD2D37" w:rsidRDefault="00AC1A14" w:rsidP="00C14BB9">
      <w:pPr>
        <w:shd w:val="clear" w:color="auto" w:fill="FFFFFF"/>
        <w:jc w:val="both"/>
        <w:rPr>
          <w:b/>
          <w:sz w:val="12"/>
          <w:szCs w:val="12"/>
          <w:shd w:val="clear" w:color="auto" w:fill="FFFFFF"/>
          <w:lang w:val="uk-UA" w:eastAsia="ru-RU"/>
        </w:rPr>
      </w:pPr>
    </w:p>
    <w:p w14:paraId="7D7D8E0A" w14:textId="3B8B2C2E" w:rsidR="00AC1A14" w:rsidRPr="00CD2D37" w:rsidRDefault="00AC1A14" w:rsidP="00C14BB9">
      <w:pPr>
        <w:shd w:val="clear" w:color="auto" w:fill="FFFFFF"/>
        <w:jc w:val="both"/>
      </w:pPr>
      <w:proofErr w:type="spellStart"/>
      <w:r w:rsidRPr="00CD2D37">
        <w:t>Наявність</w:t>
      </w:r>
      <w:proofErr w:type="spellEnd"/>
      <w:r w:rsidRPr="00CD2D37">
        <w:t xml:space="preserve"> </w:t>
      </w:r>
      <w:proofErr w:type="spellStart"/>
      <w:r w:rsidRPr="00CD2D37">
        <w:t>заборгованості</w:t>
      </w:r>
      <w:proofErr w:type="spellEnd"/>
      <w:r w:rsidRPr="00CD2D37">
        <w:t xml:space="preserve">:  </w:t>
      </w:r>
    </w:p>
    <w:tbl>
      <w:tblPr>
        <w:tblW w:w="992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376"/>
        <w:gridCol w:w="709"/>
        <w:gridCol w:w="622"/>
        <w:gridCol w:w="615"/>
        <w:gridCol w:w="606"/>
      </w:tblGrid>
      <w:tr w:rsidR="00AC1A14" w:rsidRPr="00CD2D37" w14:paraId="5A29B418" w14:textId="30D55823" w:rsidTr="007D427F">
        <w:trPr>
          <w:trHeight w:val="398"/>
        </w:trPr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BF1C0E" w14:textId="5DAF4749" w:rsidR="00AC1A14" w:rsidRPr="00CD2D37" w:rsidRDefault="00AC1A14" w:rsidP="00C14BB9">
            <w:r w:rsidRPr="00CD2D37">
              <w:rPr>
                <w:shd w:val="clear" w:color="auto" w:fill="FFFFFF"/>
                <w:lang w:val="uk-UA" w:eastAsia="ru-RU"/>
              </w:rPr>
              <w:t>Прострочена заборгованість за кредитними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A419D4" w14:textId="284EA997" w:rsidR="00AC1A14" w:rsidRPr="00CD2D37" w:rsidRDefault="00AC1A14" w:rsidP="00C14BB9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7FC491" w14:textId="09B46C97" w:rsidR="00AC1A14" w:rsidRPr="00CD2D37" w:rsidRDefault="00AC1A14" w:rsidP="00C14BB9">
            <w:r w:rsidRPr="00CD2D37">
              <w:rPr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4AD64" w14:textId="69B69D37" w:rsidR="00AC1A14" w:rsidRPr="00CD2D37" w:rsidRDefault="00AC1A14" w:rsidP="00C14BB9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CB072" w14:textId="0E74C5CF" w:rsidR="00AC1A14" w:rsidRPr="00CD2D37" w:rsidRDefault="00AC1A14" w:rsidP="00C14BB9">
            <w:r w:rsidRPr="00CD2D37">
              <w:rPr>
                <w:shd w:val="clear" w:color="auto" w:fill="FFFFFF"/>
                <w:lang w:val="uk-UA" w:eastAsia="ru-RU"/>
              </w:rPr>
              <w:t>ні</w:t>
            </w:r>
          </w:p>
        </w:tc>
      </w:tr>
      <w:tr w:rsidR="00AC1A14" w:rsidRPr="00CD2D37" w14:paraId="59662C7F" w14:textId="23E62DE8" w:rsidTr="007D427F">
        <w:trPr>
          <w:trHeight w:val="275"/>
        </w:trPr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EEDCC8" w14:textId="20D8F39B" w:rsidR="00AC1A14" w:rsidRPr="00CD2D37" w:rsidRDefault="00AC1A14" w:rsidP="00C14BB9">
            <w:pPr>
              <w:shd w:val="clear" w:color="auto" w:fill="FFFFFF"/>
            </w:pPr>
            <w:r w:rsidRPr="00CD2D37">
              <w:rPr>
                <w:shd w:val="clear" w:color="auto" w:fill="FFFFFF"/>
                <w:lang w:val="uk-UA" w:eastAsia="ru-RU"/>
              </w:rPr>
              <w:t xml:space="preserve">Прострочена заборгованість за податковими </w:t>
            </w:r>
            <w:proofErr w:type="spellStart"/>
            <w:r w:rsidRPr="00CD2D37">
              <w:rPr>
                <w:shd w:val="clear" w:color="auto" w:fill="FFFFFF"/>
                <w:lang w:val="uk-UA" w:eastAsia="ru-RU"/>
              </w:rPr>
              <w:t>платежами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9892E3" w14:textId="3E064B1D" w:rsidR="00AC1A14" w:rsidRPr="00CD2D37" w:rsidRDefault="00AC1A14" w:rsidP="00C14BB9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47EB13" w14:textId="4A9AA71C" w:rsidR="00AC1A14" w:rsidRPr="00CD2D37" w:rsidRDefault="00AC1A14" w:rsidP="00C14BB9">
            <w:r w:rsidRPr="00CD2D37">
              <w:rPr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122539" w14:textId="2A09A7F4" w:rsidR="00AC1A14" w:rsidRPr="00CD2D37" w:rsidRDefault="00AC1A14" w:rsidP="00C14BB9">
            <w:pPr>
              <w:snapToGrid w:val="0"/>
              <w:rPr>
                <w:shd w:val="clear" w:color="auto" w:fill="FFFFFF"/>
                <w:lang w:val="uk-UA" w:eastAsia="ru-RU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AD625" w14:textId="08865136" w:rsidR="00AC1A14" w:rsidRPr="00CD2D37" w:rsidRDefault="00AC1A14" w:rsidP="00C14BB9">
            <w:r w:rsidRPr="00CD2D37">
              <w:rPr>
                <w:shd w:val="clear" w:color="auto" w:fill="FFFFFF"/>
                <w:lang w:val="uk-UA" w:eastAsia="ru-RU"/>
              </w:rPr>
              <w:t>ні</w:t>
            </w:r>
          </w:p>
        </w:tc>
      </w:tr>
    </w:tbl>
    <w:p w14:paraId="25A508B3" w14:textId="02421A8C" w:rsidR="00AC1A14" w:rsidRPr="00CD2D37" w:rsidRDefault="00AC1A14" w:rsidP="00C14BB9">
      <w:pPr>
        <w:shd w:val="clear" w:color="auto" w:fill="FFFFFF"/>
        <w:jc w:val="both"/>
        <w:rPr>
          <w:lang w:val="uk-UA"/>
        </w:rPr>
      </w:pPr>
      <w:r w:rsidRPr="00CD2D37">
        <w:rPr>
          <w:i/>
          <w:sz w:val="20"/>
          <w:szCs w:val="20"/>
          <w:lang w:val="uk-UA" w:eastAsia="ru-RU"/>
        </w:rPr>
        <w:t xml:space="preserve">* - </w:t>
      </w:r>
      <w:proofErr w:type="spellStart"/>
      <w:r w:rsidRPr="00CD2D37">
        <w:rPr>
          <w:i/>
          <w:sz w:val="20"/>
          <w:szCs w:val="20"/>
          <w:lang w:val="uk-UA" w:eastAsia="ru-RU"/>
        </w:rPr>
        <w:t>фіз</w:t>
      </w:r>
      <w:proofErr w:type="spellEnd"/>
      <w:r w:rsidRPr="00CD2D37">
        <w:rPr>
          <w:i/>
          <w:sz w:val="20"/>
          <w:szCs w:val="20"/>
          <w:lang w:val="uk-UA" w:eastAsia="ru-RU"/>
        </w:rPr>
        <w:t xml:space="preserve">/особи, які зазначені у пункті 1 </w:t>
      </w:r>
      <w:hyperlink r:id="rId8" w:anchor="n38" w:history="1">
        <w:r w:rsidRPr="00CD2D37">
          <w:rPr>
            <w:rStyle w:val="a9"/>
            <w:i/>
            <w:color w:val="auto"/>
            <w:sz w:val="20"/>
            <w:szCs w:val="20"/>
            <w:lang w:val="uk-UA" w:eastAsia="ru-RU"/>
          </w:rPr>
          <w:t>та 2</w:t>
        </w:r>
      </w:hyperlink>
      <w:r w:rsidRPr="00CD2D37">
        <w:rPr>
          <w:i/>
          <w:sz w:val="20"/>
          <w:szCs w:val="20"/>
          <w:lang w:val="uk-UA" w:eastAsia="ru-RU"/>
        </w:rPr>
        <w:t> частини 1 статті 3 Закону України  «Про запобігання корупції», обов’язково надають копію податкової декларації за попередній рік.</w:t>
      </w:r>
    </w:p>
    <w:p w14:paraId="474B88BA" w14:textId="3D0123B5" w:rsidR="00AC1A14" w:rsidRPr="00CD2D37" w:rsidRDefault="00AC1A14" w:rsidP="00C14BB9">
      <w:pPr>
        <w:shd w:val="clear" w:color="auto" w:fill="FFFFFF"/>
        <w:jc w:val="both"/>
        <w:rPr>
          <w:sz w:val="12"/>
          <w:szCs w:val="12"/>
          <w:lang w:val="uk-UA" w:eastAsia="ru-RU"/>
        </w:rPr>
      </w:pPr>
    </w:p>
    <w:p w14:paraId="37C92F46" w14:textId="2F349EC7" w:rsidR="00AC1A14" w:rsidRPr="00CD2D37" w:rsidRDefault="00AC1A14" w:rsidP="00C14BB9">
      <w:pPr>
        <w:shd w:val="clear" w:color="auto" w:fill="FFFFFF"/>
        <w:jc w:val="both"/>
        <w:rPr>
          <w:lang w:val="uk-UA"/>
        </w:rPr>
      </w:pPr>
      <w:r w:rsidRPr="00CD2D37">
        <w:rPr>
          <w:lang w:val="uk-UA" w:eastAsia="ru-RU"/>
        </w:rPr>
        <w:t xml:space="preserve">Я,________________________________________________________________________________                </w:t>
      </w:r>
      <w:r w:rsidRPr="00CD2D37">
        <w:rPr>
          <w:sz w:val="16"/>
          <w:szCs w:val="16"/>
          <w:shd w:val="clear" w:color="auto" w:fill="FFFFFF"/>
          <w:lang w:val="uk-UA" w:eastAsia="ru-RU"/>
        </w:rPr>
        <w:t xml:space="preserve">                                                       </w:t>
      </w:r>
      <w:r w:rsidRPr="00CD2D37">
        <w:rPr>
          <w:sz w:val="16"/>
          <w:szCs w:val="16"/>
          <w:shd w:val="clear" w:color="auto" w:fill="FFFFFF"/>
          <w:lang w:val="uk-UA" w:eastAsia="ru-RU"/>
        </w:rPr>
        <w:tab/>
      </w:r>
      <w:r w:rsidRPr="00CD2D37">
        <w:rPr>
          <w:sz w:val="16"/>
          <w:szCs w:val="16"/>
          <w:shd w:val="clear" w:color="auto" w:fill="FFFFFF"/>
          <w:lang w:val="uk-UA" w:eastAsia="ru-RU"/>
        </w:rPr>
        <w:tab/>
      </w:r>
      <w:r w:rsidRPr="00CD2D37">
        <w:rPr>
          <w:sz w:val="16"/>
          <w:szCs w:val="16"/>
          <w:shd w:val="clear" w:color="auto" w:fill="FFFFFF"/>
          <w:lang w:val="uk-UA" w:eastAsia="ru-RU"/>
        </w:rPr>
        <w:tab/>
      </w:r>
      <w:r w:rsidRPr="00CD2D37">
        <w:rPr>
          <w:sz w:val="16"/>
          <w:szCs w:val="16"/>
          <w:shd w:val="clear" w:color="auto" w:fill="FFFFFF"/>
          <w:lang w:val="uk-UA" w:eastAsia="ru-RU"/>
        </w:rPr>
        <w:tab/>
      </w:r>
      <w:r w:rsidRPr="00CD2D37">
        <w:rPr>
          <w:sz w:val="16"/>
          <w:szCs w:val="16"/>
          <w:shd w:val="clear" w:color="auto" w:fill="FFFFFF"/>
          <w:lang w:val="uk-UA" w:eastAsia="ru-RU"/>
        </w:rPr>
        <w:tab/>
      </w:r>
      <w:r w:rsidRPr="00CD2D37">
        <w:rPr>
          <w:sz w:val="16"/>
          <w:szCs w:val="16"/>
          <w:shd w:val="clear" w:color="auto" w:fill="FFFFFF"/>
          <w:lang w:val="uk-UA" w:eastAsia="ru-RU"/>
        </w:rPr>
        <w:tab/>
        <w:t xml:space="preserve">  (ПІБ) </w:t>
      </w:r>
    </w:p>
    <w:p w14:paraId="3C2752E4" w14:textId="185E678E" w:rsidR="00AC1A14" w:rsidRPr="00CD2D37" w:rsidRDefault="00AC1A14" w:rsidP="00C14BB9">
      <w:pPr>
        <w:shd w:val="clear" w:color="auto" w:fill="FFFFFF"/>
        <w:jc w:val="both"/>
        <w:rPr>
          <w:lang w:val="uk-UA"/>
        </w:rPr>
      </w:pPr>
      <w:r w:rsidRPr="00CD2D37">
        <w:rPr>
          <w:shd w:val="clear" w:color="auto" w:fill="FFFFFF"/>
          <w:lang w:val="uk-UA" w:eastAsia="ru-RU"/>
        </w:rPr>
        <w:t>цим підтверджую, що всі вказані відомості є повними, дійсними і правдивими.</w:t>
      </w:r>
    </w:p>
    <w:p w14:paraId="4BA3D316" w14:textId="1973C625" w:rsidR="00AC1A14" w:rsidRPr="00CD2D37" w:rsidRDefault="00AC1A14" w:rsidP="00C14BB9">
      <w:pPr>
        <w:shd w:val="clear" w:color="auto" w:fill="FFFFFF"/>
        <w:rPr>
          <w:sz w:val="20"/>
          <w:szCs w:val="20"/>
        </w:rPr>
      </w:pPr>
      <w:r w:rsidRPr="00CD2D37">
        <w:rPr>
          <w:lang w:val="uk-UA" w:eastAsia="ru-RU"/>
        </w:rPr>
        <w:t>“____” ___________ 20</w:t>
      </w:r>
      <w:r w:rsidRPr="00CD2D37">
        <w:rPr>
          <w:lang w:eastAsia="ru-RU"/>
        </w:rPr>
        <w:t>__</w:t>
      </w:r>
      <w:r w:rsidRPr="00CD2D37">
        <w:rPr>
          <w:lang w:val="uk-UA" w:eastAsia="ru-RU"/>
        </w:rPr>
        <w:t>_  р.                                                              ___________________</w:t>
      </w:r>
      <w:r w:rsidRPr="00CD2D37">
        <w:rPr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eastAsia="ru-RU"/>
        </w:rPr>
        <w:t xml:space="preserve">                                                                </w:t>
      </w:r>
      <w:r w:rsidRPr="00CD2D37">
        <w:rPr>
          <w:sz w:val="16"/>
          <w:szCs w:val="16"/>
          <w:lang w:val="uk-UA" w:eastAsia="ru-RU"/>
        </w:rPr>
        <w:t xml:space="preserve"> </w:t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20"/>
          <w:szCs w:val="20"/>
          <w:lang w:val="uk-UA" w:eastAsia="ru-RU"/>
        </w:rPr>
        <w:t>підпис</w:t>
      </w:r>
    </w:p>
    <w:p w14:paraId="66E5E029" w14:textId="09852BCC" w:rsidR="00AC1A14" w:rsidRPr="00CD2D37" w:rsidRDefault="00AC1A14" w:rsidP="00C14BB9">
      <w:pPr>
        <w:shd w:val="clear" w:color="auto" w:fill="FFFFFF"/>
        <w:rPr>
          <w:sz w:val="12"/>
          <w:szCs w:val="12"/>
          <w:lang w:val="uk-UA" w:eastAsia="ru-RU"/>
        </w:rPr>
      </w:pPr>
    </w:p>
    <w:p w14:paraId="1BD577B0" w14:textId="69170125" w:rsidR="00AC1A14" w:rsidRPr="00CD2D37" w:rsidRDefault="00AC1A14" w:rsidP="00C14BB9">
      <w:pPr>
        <w:shd w:val="clear" w:color="auto" w:fill="FFFFFF"/>
      </w:pPr>
      <w:r w:rsidRPr="00CD2D37">
        <w:rPr>
          <w:lang w:val="uk-UA" w:eastAsia="ru-RU"/>
        </w:rPr>
        <w:t>Працівник банку: ____________________________________________________________________________</w:t>
      </w:r>
    </w:p>
    <w:p w14:paraId="675D58E7" w14:textId="6F5F32F7" w:rsidR="00AC1A14" w:rsidRPr="00CD2D37" w:rsidRDefault="00AC1A14" w:rsidP="00C14BB9">
      <w:pPr>
        <w:shd w:val="clear" w:color="auto" w:fill="FFFFFF"/>
        <w:jc w:val="center"/>
        <w:rPr>
          <w:sz w:val="20"/>
          <w:szCs w:val="20"/>
        </w:rPr>
      </w:pPr>
      <w:r w:rsidRPr="00CD2D37">
        <w:rPr>
          <w:sz w:val="20"/>
          <w:szCs w:val="20"/>
          <w:shd w:val="clear" w:color="auto" w:fill="FFFFFF"/>
          <w:lang w:val="uk-UA" w:eastAsia="ru-RU"/>
        </w:rPr>
        <w:t>(ПІБ, посада)</w:t>
      </w:r>
    </w:p>
    <w:p w14:paraId="03287814" w14:textId="1109F15B" w:rsidR="00AC1A14" w:rsidRPr="00CD2D37" w:rsidRDefault="00AC1A14" w:rsidP="00C14BB9">
      <w:pPr>
        <w:shd w:val="clear" w:color="auto" w:fill="FFFFFF"/>
        <w:rPr>
          <w:sz w:val="20"/>
          <w:szCs w:val="20"/>
          <w:lang w:val="uk-UA"/>
        </w:rPr>
      </w:pPr>
      <w:r w:rsidRPr="00CD2D37">
        <w:rPr>
          <w:sz w:val="20"/>
          <w:szCs w:val="20"/>
          <w:lang w:val="uk-UA" w:eastAsia="ru-RU"/>
        </w:rPr>
        <w:t xml:space="preserve">“____” ___________ 20___  р.                                             </w:t>
      </w:r>
      <w:r w:rsidRPr="00CD2D37">
        <w:rPr>
          <w:sz w:val="20"/>
          <w:szCs w:val="20"/>
          <w:lang w:val="uk-UA" w:eastAsia="ru-RU"/>
        </w:rPr>
        <w:tab/>
      </w:r>
      <w:r w:rsidRPr="00CD2D37">
        <w:rPr>
          <w:sz w:val="20"/>
          <w:szCs w:val="20"/>
          <w:lang w:val="uk-UA" w:eastAsia="ru-RU"/>
        </w:rPr>
        <w:tab/>
        <w:t xml:space="preserve">  </w:t>
      </w:r>
      <w:r w:rsidRPr="00CD2D37">
        <w:rPr>
          <w:sz w:val="20"/>
          <w:szCs w:val="20"/>
          <w:lang w:val="uk-UA" w:eastAsia="ru-RU"/>
        </w:rPr>
        <w:tab/>
        <w:t xml:space="preserve">      _______________________</w:t>
      </w:r>
      <w:r w:rsidRPr="00CD2D37">
        <w:rPr>
          <w:sz w:val="20"/>
          <w:szCs w:val="20"/>
          <w:lang w:val="uk-UA" w:eastAsia="ru-RU"/>
        </w:rPr>
        <w:tab/>
      </w:r>
      <w:r w:rsidRPr="00CD2D37">
        <w:rPr>
          <w:sz w:val="20"/>
          <w:szCs w:val="20"/>
          <w:lang w:val="uk-UA" w:eastAsia="ru-RU"/>
        </w:rPr>
        <w:tab/>
      </w:r>
      <w:r w:rsidRPr="00CD2D37">
        <w:rPr>
          <w:sz w:val="20"/>
          <w:szCs w:val="20"/>
          <w:lang w:val="uk-UA" w:eastAsia="ru-RU"/>
        </w:rPr>
        <w:tab/>
      </w:r>
      <w:r w:rsidRPr="00CD2D37">
        <w:rPr>
          <w:sz w:val="20"/>
          <w:szCs w:val="20"/>
          <w:lang w:val="uk-UA" w:eastAsia="ru-RU"/>
        </w:rPr>
        <w:tab/>
      </w:r>
      <w:r w:rsidRPr="00CD2D37">
        <w:rPr>
          <w:sz w:val="20"/>
          <w:szCs w:val="20"/>
          <w:lang w:val="uk-UA" w:eastAsia="ru-RU"/>
        </w:rPr>
        <w:tab/>
      </w:r>
      <w:r w:rsidRPr="00CD2D37">
        <w:rPr>
          <w:sz w:val="20"/>
          <w:szCs w:val="20"/>
          <w:lang w:val="uk-UA" w:eastAsia="ru-RU"/>
        </w:rPr>
        <w:tab/>
      </w:r>
      <w:r w:rsidRPr="00CD2D37">
        <w:rPr>
          <w:sz w:val="20"/>
          <w:szCs w:val="20"/>
          <w:lang w:val="uk-UA" w:eastAsia="ru-RU"/>
        </w:rPr>
        <w:tab/>
      </w:r>
      <w:r w:rsidRPr="00CD2D37">
        <w:rPr>
          <w:sz w:val="20"/>
          <w:szCs w:val="20"/>
          <w:lang w:val="uk-UA" w:eastAsia="ru-RU"/>
        </w:rPr>
        <w:tab/>
      </w:r>
      <w:r w:rsidRPr="00CD2D37">
        <w:rPr>
          <w:sz w:val="20"/>
          <w:szCs w:val="20"/>
          <w:lang w:eastAsia="ru-RU"/>
        </w:rPr>
        <w:t xml:space="preserve">     </w:t>
      </w:r>
      <w:r w:rsidRPr="00CD2D37">
        <w:rPr>
          <w:sz w:val="20"/>
          <w:szCs w:val="20"/>
          <w:lang w:val="uk-UA" w:eastAsia="ru-RU"/>
        </w:rPr>
        <w:t xml:space="preserve"> </w:t>
      </w:r>
      <w:r w:rsidRPr="00CD2D37">
        <w:rPr>
          <w:sz w:val="20"/>
          <w:szCs w:val="20"/>
          <w:lang w:val="uk-UA" w:eastAsia="ru-RU"/>
        </w:rPr>
        <w:tab/>
      </w:r>
      <w:r w:rsidRPr="00CD2D37">
        <w:rPr>
          <w:sz w:val="20"/>
          <w:szCs w:val="20"/>
          <w:lang w:val="uk-UA" w:eastAsia="ru-RU"/>
        </w:rPr>
        <w:tab/>
      </w:r>
      <w:r w:rsidRPr="00CD2D37">
        <w:rPr>
          <w:sz w:val="20"/>
          <w:szCs w:val="20"/>
          <w:lang w:val="uk-UA" w:eastAsia="ru-RU"/>
        </w:rPr>
        <w:tab/>
      </w:r>
      <w:r w:rsidRPr="00CD2D37">
        <w:rPr>
          <w:sz w:val="20"/>
          <w:szCs w:val="20"/>
          <w:lang w:val="uk-UA" w:eastAsia="ru-RU"/>
        </w:rPr>
        <w:tab/>
        <w:t xml:space="preserve">підпис </w:t>
      </w:r>
      <w:r w:rsidRPr="00CD2D37">
        <w:rPr>
          <w:sz w:val="20"/>
          <w:szCs w:val="20"/>
          <w:lang w:eastAsia="ru-RU"/>
        </w:rPr>
        <w:tab/>
      </w:r>
    </w:p>
    <w:p w14:paraId="471E012E" w14:textId="457CF0F2" w:rsidR="00090C50" w:rsidRDefault="00090C50">
      <w:pPr>
        <w:ind w:firstLine="708"/>
        <w:jc w:val="right"/>
        <w:rPr>
          <w:shd w:val="clear" w:color="auto" w:fill="FFFFFF"/>
          <w:lang w:val="uk-UA" w:eastAsia="ru-RU"/>
        </w:rPr>
      </w:pPr>
    </w:p>
    <w:p w14:paraId="1A1E954C" w14:textId="6534594A" w:rsidR="00090C50" w:rsidRDefault="00090C50">
      <w:pPr>
        <w:ind w:firstLine="708"/>
        <w:jc w:val="right"/>
        <w:rPr>
          <w:shd w:val="clear" w:color="auto" w:fill="FFFFFF"/>
          <w:lang w:val="uk-UA" w:eastAsia="ru-RU"/>
        </w:rPr>
      </w:pPr>
    </w:p>
    <w:p w14:paraId="47D3EEF0" w14:textId="245262DF" w:rsidR="00090C50" w:rsidRDefault="00090C50">
      <w:pPr>
        <w:ind w:firstLine="708"/>
        <w:jc w:val="right"/>
        <w:rPr>
          <w:shd w:val="clear" w:color="auto" w:fill="FFFFFF"/>
          <w:lang w:val="uk-UA" w:eastAsia="ru-RU"/>
        </w:rPr>
      </w:pPr>
    </w:p>
    <w:p w14:paraId="2B3BCE93" w14:textId="07A7C993" w:rsidR="00090C50" w:rsidRDefault="00090C50">
      <w:pPr>
        <w:ind w:firstLine="708"/>
        <w:jc w:val="right"/>
        <w:rPr>
          <w:shd w:val="clear" w:color="auto" w:fill="FFFFFF"/>
          <w:lang w:val="uk-UA" w:eastAsia="ru-RU"/>
        </w:rPr>
      </w:pPr>
    </w:p>
    <w:p w14:paraId="6E63A081" w14:textId="4AECC798" w:rsidR="00090C50" w:rsidRDefault="00090C50">
      <w:pPr>
        <w:ind w:firstLine="708"/>
        <w:jc w:val="right"/>
        <w:rPr>
          <w:shd w:val="clear" w:color="auto" w:fill="FFFFFF"/>
          <w:lang w:val="uk-UA" w:eastAsia="ru-RU"/>
        </w:rPr>
      </w:pPr>
    </w:p>
    <w:p w14:paraId="545C7347" w14:textId="27109E5C" w:rsidR="003C6AC1" w:rsidRDefault="003C6AC1" w:rsidP="00C14BB9">
      <w:pPr>
        <w:rPr>
          <w:sz w:val="16"/>
          <w:szCs w:val="16"/>
          <w:lang w:val="uk-UA" w:eastAsia="ru-RU"/>
        </w:rPr>
        <w:sectPr w:rsidR="003C6AC1" w:rsidSect="00CF3C9F">
          <w:headerReference w:type="default" r:id="rId9"/>
          <w:headerReference w:type="first" r:id="rId10"/>
          <w:pgSz w:w="11906" w:h="16838"/>
          <w:pgMar w:top="992" w:right="709" w:bottom="992" w:left="1174" w:header="709" w:footer="505" w:gutter="0"/>
          <w:cols w:space="720"/>
          <w:docGrid w:linePitch="360"/>
        </w:sectPr>
      </w:pPr>
    </w:p>
    <w:p w14:paraId="665FFA98" w14:textId="562493DE" w:rsidR="00BE3634" w:rsidRPr="00705B51" w:rsidRDefault="00BE3634" w:rsidP="00C14BB9">
      <w:pPr>
        <w:pStyle w:val="3"/>
        <w:numPr>
          <w:ilvl w:val="0"/>
          <w:numId w:val="0"/>
        </w:numPr>
        <w:ind w:left="6237"/>
        <w:jc w:val="left"/>
        <w:rPr>
          <w:bCs/>
          <w:lang w:eastAsia="ru-RU"/>
        </w:rPr>
      </w:pPr>
      <w:bookmarkStart w:id="1" w:name="_Додаток_4"/>
      <w:bookmarkStart w:id="2" w:name="_Toc178850232"/>
      <w:bookmarkEnd w:id="1"/>
      <w:r w:rsidRPr="006E53E4">
        <w:rPr>
          <w:bCs/>
          <w:lang w:eastAsia="ru-RU"/>
        </w:rPr>
        <w:t xml:space="preserve">Додаток </w:t>
      </w:r>
      <w:r w:rsidR="000C66C0" w:rsidRPr="006E53E4">
        <w:rPr>
          <w:bCs/>
          <w:lang w:eastAsia="ru-RU"/>
        </w:rPr>
        <w:t>4</w:t>
      </w:r>
      <w:bookmarkEnd w:id="2"/>
    </w:p>
    <w:p w14:paraId="0B0CE62A" w14:textId="721D250B" w:rsidR="00705B51" w:rsidRPr="00303605" w:rsidRDefault="0097682F" w:rsidP="00C14BB9">
      <w:pPr>
        <w:shd w:val="clear" w:color="auto" w:fill="FFFFFF"/>
        <w:autoSpaceDE w:val="0"/>
        <w:ind w:left="6237"/>
        <w:rPr>
          <w:sz w:val="22"/>
          <w:szCs w:val="22"/>
          <w:lang w:val="x-none" w:eastAsia="uk-UA"/>
        </w:rPr>
      </w:pPr>
      <w:r w:rsidRPr="00303605">
        <w:rPr>
          <w:sz w:val="22"/>
          <w:szCs w:val="22"/>
          <w:lang w:val="x-none" w:eastAsia="uk-UA"/>
        </w:rPr>
        <w:t>до П</w:t>
      </w:r>
      <w:r w:rsidR="00BE3634" w:rsidRPr="00303605">
        <w:rPr>
          <w:sz w:val="22"/>
          <w:szCs w:val="22"/>
          <w:lang w:val="x-none" w:eastAsia="uk-UA"/>
        </w:rPr>
        <w:t>рограми ідентифікації, верифікації</w:t>
      </w:r>
      <w:r w:rsidR="00BE3634" w:rsidRPr="00303605">
        <w:rPr>
          <w:sz w:val="22"/>
          <w:szCs w:val="22"/>
          <w:lang w:val="x-none" w:eastAsia="uk-UA"/>
        </w:rPr>
        <w:tab/>
        <w:t xml:space="preserve">та належної перевірки клієнтів </w:t>
      </w:r>
    </w:p>
    <w:p w14:paraId="0879E295" w14:textId="2CE3612B" w:rsidR="00BE3634" w:rsidRPr="00303605" w:rsidRDefault="00705B51" w:rsidP="00C14BB9">
      <w:pPr>
        <w:shd w:val="clear" w:color="auto" w:fill="FFFFFF"/>
        <w:autoSpaceDE w:val="0"/>
        <w:ind w:left="6237"/>
        <w:rPr>
          <w:sz w:val="22"/>
          <w:szCs w:val="22"/>
          <w:lang w:val="x-none" w:eastAsia="uk-UA"/>
        </w:rPr>
      </w:pPr>
      <w:bookmarkStart w:id="3" w:name="_Hlk154759819"/>
      <w:r w:rsidRPr="00303605">
        <w:rPr>
          <w:sz w:val="22"/>
          <w:szCs w:val="22"/>
          <w:lang w:val="x-none" w:eastAsia="uk-UA"/>
        </w:rPr>
        <w:t>(</w:t>
      </w:r>
      <w:hyperlink w:anchor="n_101_5" w:history="1">
        <w:r w:rsidR="00E2503A" w:rsidRPr="00303605">
          <w:rPr>
            <w:rStyle w:val="a9"/>
            <w:color w:val="auto"/>
            <w:sz w:val="22"/>
            <w:szCs w:val="22"/>
            <w:u w:val="single"/>
            <w:lang w:val="uk-UA" w:eastAsia="uk-UA"/>
          </w:rPr>
          <w:t>п</w:t>
        </w:r>
        <w:r w:rsidRPr="00303605">
          <w:rPr>
            <w:rStyle w:val="a9"/>
            <w:color w:val="auto"/>
            <w:sz w:val="22"/>
            <w:szCs w:val="22"/>
            <w:u w:val="single"/>
            <w:lang w:val="uk-UA" w:eastAsia="uk-UA"/>
          </w:rPr>
          <w:t xml:space="preserve">ункт </w:t>
        </w:r>
        <w:r w:rsidR="00F30C31" w:rsidRPr="00303605">
          <w:rPr>
            <w:rStyle w:val="a9"/>
            <w:color w:val="auto"/>
            <w:sz w:val="22"/>
            <w:szCs w:val="22"/>
            <w:u w:val="single"/>
            <w:lang w:val="uk-UA" w:eastAsia="uk-UA"/>
          </w:rPr>
          <w:t>101</w:t>
        </w:r>
      </w:hyperlink>
      <w:r w:rsidR="00E2503A" w:rsidRPr="00303605">
        <w:rPr>
          <w:sz w:val="22"/>
          <w:szCs w:val="22"/>
          <w:lang w:val="x-none" w:eastAsia="uk-UA"/>
        </w:rPr>
        <w:t xml:space="preserve"> </w:t>
      </w:r>
      <w:r w:rsidR="008D7590" w:rsidRPr="00303605">
        <w:rPr>
          <w:sz w:val="22"/>
          <w:szCs w:val="22"/>
          <w:lang w:val="x-none" w:eastAsia="uk-UA"/>
        </w:rPr>
        <w:t>глав</w:t>
      </w:r>
      <w:r w:rsidR="0097682F" w:rsidRPr="00303605">
        <w:rPr>
          <w:sz w:val="22"/>
          <w:szCs w:val="22"/>
          <w:lang w:val="uk-UA" w:eastAsia="uk-UA"/>
        </w:rPr>
        <w:t xml:space="preserve">и </w:t>
      </w:r>
      <w:r w:rsidR="008D7590" w:rsidRPr="00303605">
        <w:rPr>
          <w:sz w:val="22"/>
          <w:szCs w:val="22"/>
          <w:lang w:val="x-none" w:eastAsia="uk-UA"/>
        </w:rPr>
        <w:t xml:space="preserve">5 </w:t>
      </w:r>
      <w:r w:rsidRPr="00303605">
        <w:rPr>
          <w:sz w:val="22"/>
          <w:szCs w:val="22"/>
          <w:lang w:val="x-none" w:eastAsia="uk-UA"/>
        </w:rPr>
        <w:t>розділ</w:t>
      </w:r>
      <w:r w:rsidR="0097682F" w:rsidRPr="00303605">
        <w:rPr>
          <w:sz w:val="22"/>
          <w:szCs w:val="22"/>
          <w:lang w:val="x-none" w:eastAsia="uk-UA"/>
        </w:rPr>
        <w:t>у</w:t>
      </w:r>
      <w:r w:rsidRPr="00303605">
        <w:rPr>
          <w:sz w:val="22"/>
          <w:szCs w:val="22"/>
          <w:lang w:val="x-none" w:eastAsia="uk-UA"/>
        </w:rPr>
        <w:t xml:space="preserve"> </w:t>
      </w:r>
      <w:r w:rsidR="00E2503A" w:rsidRPr="00303605">
        <w:rPr>
          <w:sz w:val="22"/>
          <w:szCs w:val="22"/>
          <w:lang w:val="x-none" w:eastAsia="uk-UA"/>
        </w:rPr>
        <w:t>ІІІ</w:t>
      </w:r>
      <w:r w:rsidRPr="00303605">
        <w:rPr>
          <w:sz w:val="22"/>
          <w:szCs w:val="22"/>
          <w:lang w:val="x-none" w:eastAsia="uk-UA"/>
        </w:rPr>
        <w:t>)</w:t>
      </w:r>
    </w:p>
    <w:bookmarkEnd w:id="3"/>
    <w:p w14:paraId="13D07585" w14:textId="2A7BC6DA" w:rsidR="00F30C31" w:rsidRPr="00705B51" w:rsidRDefault="00F30C31" w:rsidP="00C14BB9">
      <w:pPr>
        <w:shd w:val="clear" w:color="auto" w:fill="FFFFFF"/>
        <w:autoSpaceDE w:val="0"/>
        <w:ind w:left="5103" w:firstLine="426"/>
        <w:rPr>
          <w:color w:val="FF0000"/>
          <w:sz w:val="16"/>
          <w:szCs w:val="16"/>
          <w:lang w:val="uk-UA" w:eastAsia="uk-UA"/>
        </w:rPr>
      </w:pPr>
    </w:p>
    <w:p w14:paraId="13DB9A3F" w14:textId="30E326C4" w:rsidR="00F30C31" w:rsidRPr="006E53E4" w:rsidRDefault="00F30C31" w:rsidP="00C14BB9">
      <w:pPr>
        <w:shd w:val="clear" w:color="auto" w:fill="FFFFFF"/>
        <w:ind w:left="852" w:firstLine="284"/>
        <w:rPr>
          <w:sz w:val="8"/>
          <w:szCs w:val="8"/>
          <w:lang w:val="uk-UA"/>
        </w:rPr>
      </w:pPr>
      <w:r w:rsidRPr="006E53E4">
        <w:rPr>
          <w:b/>
          <w:lang w:val="uk-UA"/>
        </w:rPr>
        <w:t>Анкета Самостійної Фізичної особи для виконання вимог CRS</w:t>
      </w:r>
    </w:p>
    <w:p w14:paraId="6AB92113" w14:textId="5F3DBB41" w:rsidR="00F30C31" w:rsidRPr="006E53E4" w:rsidRDefault="00F30C31" w:rsidP="00C14BB9">
      <w:pPr>
        <w:pStyle w:val="12"/>
        <w:shd w:val="clear" w:color="auto" w:fill="auto"/>
        <w:spacing w:after="138" w:line="180" w:lineRule="exact"/>
        <w:jc w:val="center"/>
        <w:rPr>
          <w:rStyle w:val="afff3"/>
          <w:i w:val="0"/>
          <w:lang w:val="ru-RU" w:eastAsia="zh-CN"/>
        </w:rPr>
      </w:pPr>
      <w:r w:rsidRPr="006E53E4">
        <w:rPr>
          <w:i/>
          <w:sz w:val="20"/>
          <w:lang w:val="uk-UA"/>
        </w:rPr>
        <w:t>(заповнюється частини 1-3</w:t>
      </w:r>
      <w:r w:rsidRPr="006E53E4">
        <w:rPr>
          <w:rStyle w:val="afff3"/>
          <w:i w:val="0"/>
          <w:sz w:val="20"/>
          <w:szCs w:val="20"/>
        </w:rPr>
        <w:t xml:space="preserve"> </w:t>
      </w:r>
      <w:r w:rsidRPr="006E53E4">
        <w:rPr>
          <w:rStyle w:val="afff3"/>
          <w:i w:val="0"/>
          <w:iCs w:val="0"/>
          <w:sz w:val="16"/>
          <w:szCs w:val="16"/>
          <w:u w:val="single"/>
        </w:rPr>
        <w:t>ДРУКОВАНИМИ ЛІТЕРАМИ</w:t>
      </w:r>
      <w:r w:rsidRPr="006E53E4">
        <w:rPr>
          <w:rStyle w:val="afff3"/>
          <w:i w:val="0"/>
        </w:rPr>
        <w:t>)</w:t>
      </w:r>
    </w:p>
    <w:p w14:paraId="5B36CCF6" w14:textId="309F2FA3" w:rsidR="00F30C31" w:rsidRPr="006E53E4" w:rsidRDefault="00F30C31" w:rsidP="00C14BB9">
      <w:pPr>
        <w:pStyle w:val="212"/>
        <w:framePr w:wrap="notBeside" w:vAnchor="text" w:hAnchor="text" w:xAlign="center" w:y="1"/>
        <w:shd w:val="clear" w:color="auto" w:fill="auto"/>
        <w:spacing w:line="210" w:lineRule="exact"/>
        <w:jc w:val="center"/>
        <w:rPr>
          <w:b w:val="0"/>
          <w:sz w:val="22"/>
          <w:szCs w:val="22"/>
        </w:rPr>
      </w:pPr>
      <w:proofErr w:type="spellStart"/>
      <w:r w:rsidRPr="006E53E4">
        <w:rPr>
          <w:rStyle w:val="29"/>
          <w:b/>
          <w:sz w:val="22"/>
          <w:szCs w:val="22"/>
          <w:lang w:eastAsia="uk-UA"/>
        </w:rPr>
        <w:t>Частина</w:t>
      </w:r>
      <w:proofErr w:type="spellEnd"/>
      <w:r w:rsidRPr="006E53E4">
        <w:rPr>
          <w:rStyle w:val="29"/>
          <w:b/>
          <w:sz w:val="22"/>
          <w:szCs w:val="22"/>
          <w:lang w:eastAsia="uk-UA"/>
        </w:rPr>
        <w:t xml:space="preserve"> 1 - </w:t>
      </w:r>
      <w:proofErr w:type="spellStart"/>
      <w:r w:rsidRPr="006E53E4">
        <w:rPr>
          <w:rStyle w:val="29"/>
          <w:b/>
          <w:sz w:val="22"/>
          <w:szCs w:val="22"/>
          <w:lang w:eastAsia="uk-UA"/>
        </w:rPr>
        <w:t>Ідентифікація</w:t>
      </w:r>
      <w:proofErr w:type="spellEnd"/>
      <w:r w:rsidRPr="006E53E4">
        <w:rPr>
          <w:rStyle w:val="29"/>
          <w:b/>
          <w:sz w:val="22"/>
          <w:szCs w:val="22"/>
          <w:lang w:eastAsia="uk-UA"/>
        </w:rPr>
        <w:t xml:space="preserve"> </w:t>
      </w:r>
      <w:proofErr w:type="spellStart"/>
      <w:r w:rsidRPr="006E53E4">
        <w:rPr>
          <w:rStyle w:val="29"/>
          <w:b/>
          <w:sz w:val="22"/>
          <w:szCs w:val="22"/>
          <w:lang w:eastAsia="uk-UA"/>
        </w:rPr>
        <w:t>Власника</w:t>
      </w:r>
      <w:proofErr w:type="spellEnd"/>
      <w:r w:rsidRPr="006E53E4">
        <w:rPr>
          <w:rStyle w:val="29"/>
          <w:b/>
          <w:sz w:val="22"/>
          <w:szCs w:val="22"/>
          <w:lang w:eastAsia="uk-UA"/>
        </w:rPr>
        <w:t xml:space="preserve"> </w:t>
      </w:r>
      <w:proofErr w:type="spellStart"/>
      <w:r w:rsidRPr="006E53E4">
        <w:rPr>
          <w:rStyle w:val="29"/>
          <w:b/>
          <w:sz w:val="22"/>
          <w:szCs w:val="22"/>
          <w:lang w:eastAsia="uk-UA"/>
        </w:rPr>
        <w:t>Рахунку</w:t>
      </w:r>
      <w:proofErr w:type="spellEnd"/>
      <w:r w:rsidRPr="006E53E4">
        <w:rPr>
          <w:rStyle w:val="29"/>
          <w:b/>
          <w:sz w:val="22"/>
          <w:szCs w:val="22"/>
          <w:lang w:eastAsia="uk-UA"/>
        </w:rPr>
        <w:t xml:space="preserve"> - </w:t>
      </w:r>
      <w:proofErr w:type="spellStart"/>
      <w:r w:rsidRPr="006E53E4">
        <w:rPr>
          <w:rStyle w:val="29"/>
          <w:b/>
          <w:sz w:val="22"/>
          <w:szCs w:val="22"/>
          <w:lang w:eastAsia="uk-UA"/>
        </w:rPr>
        <w:t>фізичної</w:t>
      </w:r>
      <w:proofErr w:type="spellEnd"/>
      <w:r w:rsidRPr="006E53E4">
        <w:rPr>
          <w:rStyle w:val="29"/>
          <w:b/>
          <w:sz w:val="22"/>
          <w:szCs w:val="22"/>
          <w:lang w:eastAsia="uk-UA"/>
        </w:rPr>
        <w:t xml:space="preserve"> особи</w:t>
      </w: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402"/>
        <w:gridCol w:w="6237"/>
      </w:tblGrid>
      <w:tr w:rsidR="00F30C31" w:rsidRPr="006E53E4" w14:paraId="587754B9" w14:textId="1BE41717" w:rsidTr="007D427F">
        <w:trPr>
          <w:trHeight w:val="2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1EB42" w14:textId="3FD90A8A" w:rsidR="00F30C31" w:rsidRPr="006E53E4" w:rsidRDefault="00F30C31" w:rsidP="00C14BB9">
            <w:pPr>
              <w:pStyle w:val="26"/>
              <w:shd w:val="clear" w:color="auto" w:fill="auto"/>
              <w:spacing w:line="240" w:lineRule="auto"/>
              <w:ind w:left="120"/>
              <w:rPr>
                <w:rStyle w:val="29"/>
                <w:rFonts w:ascii="Times New Roman" w:hAnsi="Times New Roman"/>
                <w:b/>
                <w:bCs/>
                <w:sz w:val="22"/>
                <w:szCs w:val="22"/>
                <w:u w:val="none"/>
                <w:lang w:val="ru-RU" w:eastAsia="ru-RU"/>
              </w:rPr>
            </w:pPr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>A.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B206A" w14:textId="444C0618" w:rsidR="00F30C31" w:rsidRPr="006E53E4" w:rsidRDefault="00F30C31" w:rsidP="00C14BB9">
            <w:pPr>
              <w:pStyle w:val="aff5"/>
              <w:shd w:val="clear" w:color="auto" w:fill="auto"/>
              <w:spacing w:line="240" w:lineRule="auto"/>
              <w:ind w:left="120"/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</w:pPr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>ПІБ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74964" w14:textId="3392A581" w:rsidR="00F30C31" w:rsidRPr="006E53E4" w:rsidRDefault="00F30C31" w:rsidP="00C14BB9">
            <w:pPr>
              <w:rPr>
                <w:rStyle w:val="29"/>
                <w:b w:val="0"/>
                <w:sz w:val="22"/>
                <w:szCs w:val="22"/>
                <w:u w:val="none"/>
                <w:lang w:eastAsia="ru-RU"/>
              </w:rPr>
            </w:pPr>
          </w:p>
        </w:tc>
      </w:tr>
      <w:tr w:rsidR="00F30C31" w:rsidRPr="006E53E4" w14:paraId="284E8FF1" w14:textId="7F64A529" w:rsidTr="007D427F">
        <w:trPr>
          <w:trHeight w:val="3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A1D69" w14:textId="4903C3C7" w:rsidR="00F30C31" w:rsidRPr="006E53E4" w:rsidRDefault="00F30C31" w:rsidP="00C14BB9">
            <w:pPr>
              <w:pStyle w:val="26"/>
              <w:shd w:val="clear" w:color="auto" w:fill="auto"/>
              <w:spacing w:line="240" w:lineRule="auto"/>
              <w:ind w:left="120"/>
              <w:rPr>
                <w:rStyle w:val="29"/>
                <w:rFonts w:ascii="Times New Roman" w:hAnsi="Times New Roman"/>
                <w:b/>
                <w:bCs/>
                <w:sz w:val="22"/>
                <w:szCs w:val="22"/>
                <w:u w:val="none"/>
                <w:lang w:val="ru-RU" w:eastAsia="ru-RU"/>
              </w:rPr>
            </w:pPr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>B.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74E0A" w14:textId="713D7067" w:rsidR="00F30C31" w:rsidRPr="006E53E4" w:rsidRDefault="00F30C31" w:rsidP="00C14BB9">
            <w:pPr>
              <w:pStyle w:val="aff5"/>
              <w:shd w:val="clear" w:color="auto" w:fill="auto"/>
              <w:spacing w:line="240" w:lineRule="auto"/>
              <w:ind w:left="120"/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</w:pPr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 xml:space="preserve">Адреса </w:t>
            </w:r>
            <w:proofErr w:type="spellStart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>реєстрації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9AA13" w14:textId="5D0E0F0F" w:rsidR="00F30C31" w:rsidRPr="006E53E4" w:rsidRDefault="00F30C31" w:rsidP="00C14BB9">
            <w:pPr>
              <w:rPr>
                <w:rStyle w:val="29"/>
                <w:b w:val="0"/>
                <w:sz w:val="22"/>
                <w:szCs w:val="22"/>
                <w:u w:val="none"/>
                <w:lang w:eastAsia="ru-RU"/>
              </w:rPr>
            </w:pPr>
          </w:p>
        </w:tc>
      </w:tr>
      <w:tr w:rsidR="00F30C31" w:rsidRPr="006E53E4" w14:paraId="462B72C3" w14:textId="553DBD7D" w:rsidTr="007D427F">
        <w:trPr>
          <w:trHeight w:val="3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4DFBF" w14:textId="37E0A8D4" w:rsidR="00F30C31" w:rsidRPr="006E53E4" w:rsidRDefault="00F30C31" w:rsidP="00C14BB9">
            <w:pPr>
              <w:pStyle w:val="26"/>
              <w:shd w:val="clear" w:color="auto" w:fill="auto"/>
              <w:spacing w:line="240" w:lineRule="auto"/>
              <w:ind w:left="120"/>
              <w:rPr>
                <w:rStyle w:val="29"/>
                <w:rFonts w:ascii="Times New Roman" w:hAnsi="Times New Roman"/>
                <w:b/>
                <w:bCs/>
                <w:sz w:val="22"/>
                <w:szCs w:val="22"/>
                <w:u w:val="none"/>
                <w:lang w:val="ru-RU" w:eastAsia="ru-RU"/>
              </w:rPr>
            </w:pPr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>C.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8A25E" w14:textId="2940BF67" w:rsidR="00F30C31" w:rsidRPr="006E53E4" w:rsidRDefault="00F30C31" w:rsidP="00C14BB9">
            <w:pPr>
              <w:pStyle w:val="aff5"/>
              <w:shd w:val="clear" w:color="auto" w:fill="auto"/>
              <w:spacing w:line="240" w:lineRule="auto"/>
              <w:ind w:left="120"/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</w:pPr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 xml:space="preserve">Адреса фактичного </w:t>
            </w:r>
            <w:proofErr w:type="spellStart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>проживання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9ACEB" w14:textId="33FB92DB" w:rsidR="00F30C31" w:rsidRPr="006E53E4" w:rsidRDefault="00F30C31" w:rsidP="00C14BB9">
            <w:pPr>
              <w:rPr>
                <w:rStyle w:val="29"/>
                <w:b w:val="0"/>
                <w:sz w:val="22"/>
                <w:szCs w:val="22"/>
                <w:u w:val="none"/>
                <w:lang w:eastAsia="ru-RU"/>
              </w:rPr>
            </w:pPr>
          </w:p>
        </w:tc>
      </w:tr>
      <w:tr w:rsidR="00F30C31" w:rsidRPr="006E53E4" w14:paraId="1DAA589B" w14:textId="14FBAFE4" w:rsidTr="002A0836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E6FF2" w14:textId="2D02F427" w:rsidR="00F30C31" w:rsidRPr="006E53E4" w:rsidRDefault="00F30C31" w:rsidP="00C14BB9">
            <w:pPr>
              <w:pStyle w:val="26"/>
              <w:shd w:val="clear" w:color="auto" w:fill="auto"/>
              <w:spacing w:line="240" w:lineRule="auto"/>
              <w:ind w:left="120"/>
              <w:rPr>
                <w:rStyle w:val="29"/>
                <w:rFonts w:ascii="Times New Roman" w:hAnsi="Times New Roman"/>
                <w:b/>
                <w:bCs/>
                <w:sz w:val="22"/>
                <w:szCs w:val="22"/>
                <w:u w:val="none"/>
                <w:lang w:val="ru-RU" w:eastAsia="ru-RU"/>
              </w:rPr>
            </w:pPr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>D.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946DE" w14:textId="474C4CD3" w:rsidR="00F30C31" w:rsidRPr="006E53E4" w:rsidRDefault="00F30C31" w:rsidP="00C14BB9">
            <w:pPr>
              <w:pStyle w:val="26"/>
              <w:shd w:val="clear" w:color="auto" w:fill="auto"/>
              <w:spacing w:line="240" w:lineRule="auto"/>
              <w:ind w:left="120"/>
              <w:rPr>
                <w:rStyle w:val="29"/>
                <w:rFonts w:ascii="Times New Roman" w:hAnsi="Times New Roman"/>
                <w:b/>
                <w:bCs/>
                <w:sz w:val="22"/>
                <w:szCs w:val="22"/>
                <w:u w:val="none"/>
                <w:lang w:val="ru-RU" w:eastAsia="ru-RU"/>
              </w:rPr>
            </w:pPr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 xml:space="preserve">Дата </w:t>
            </w:r>
            <w:proofErr w:type="spellStart"/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>народження</w:t>
            </w:r>
            <w:proofErr w:type="spellEnd"/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>(</w:t>
            </w:r>
            <w:proofErr w:type="spellStart"/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>дд</w:t>
            </w:r>
            <w:proofErr w:type="spellEnd"/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>/мм/</w:t>
            </w:r>
            <w:proofErr w:type="spellStart"/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>рррр</w:t>
            </w:r>
            <w:proofErr w:type="spellEnd"/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09615" w14:textId="552C0654" w:rsidR="00F30C31" w:rsidRPr="006E53E4" w:rsidRDefault="00F30C31" w:rsidP="00C14BB9">
            <w:pPr>
              <w:rPr>
                <w:rStyle w:val="29"/>
                <w:b w:val="0"/>
                <w:sz w:val="22"/>
                <w:szCs w:val="22"/>
                <w:u w:val="none"/>
                <w:lang w:eastAsia="ru-RU"/>
              </w:rPr>
            </w:pPr>
          </w:p>
        </w:tc>
      </w:tr>
      <w:tr w:rsidR="00F30C31" w:rsidRPr="006E53E4" w14:paraId="5EE21C1E" w14:textId="734E1346" w:rsidTr="007D427F">
        <w:trPr>
          <w:trHeight w:val="5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5F5E5" w14:textId="4C8EDBBD" w:rsidR="00F30C31" w:rsidRPr="006E53E4" w:rsidRDefault="00F30C31" w:rsidP="00C14BB9">
            <w:pPr>
              <w:pStyle w:val="26"/>
              <w:shd w:val="clear" w:color="auto" w:fill="auto"/>
              <w:spacing w:line="240" w:lineRule="auto"/>
              <w:ind w:left="120"/>
              <w:rPr>
                <w:rStyle w:val="29"/>
                <w:rFonts w:ascii="Times New Roman" w:hAnsi="Times New Roman"/>
                <w:b/>
                <w:bCs/>
                <w:sz w:val="22"/>
                <w:szCs w:val="22"/>
                <w:u w:val="none"/>
                <w:lang w:val="ru-RU" w:eastAsia="ru-RU"/>
              </w:rPr>
            </w:pPr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>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725E4" w14:textId="0E5C1057" w:rsidR="00F30C31" w:rsidRPr="006E53E4" w:rsidRDefault="00F30C31" w:rsidP="00C14BB9">
            <w:pPr>
              <w:pStyle w:val="26"/>
              <w:shd w:val="clear" w:color="auto" w:fill="auto"/>
              <w:spacing w:line="254" w:lineRule="exact"/>
              <w:ind w:left="120"/>
              <w:rPr>
                <w:rStyle w:val="29"/>
                <w:rFonts w:ascii="Times New Roman" w:hAnsi="Times New Roman"/>
                <w:b/>
                <w:bCs/>
                <w:sz w:val="22"/>
                <w:szCs w:val="22"/>
                <w:u w:val="none"/>
                <w:lang w:val="ru-RU" w:eastAsia="ru-RU"/>
              </w:rPr>
            </w:pPr>
            <w:proofErr w:type="spellStart"/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>Місце</w:t>
            </w:r>
            <w:proofErr w:type="spellEnd"/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 xml:space="preserve"> </w:t>
            </w:r>
            <w:proofErr w:type="spellStart"/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>народження</w:t>
            </w:r>
            <w:proofErr w:type="spellEnd"/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 xml:space="preserve"> (нас. пункт, </w:t>
            </w:r>
            <w:proofErr w:type="spellStart"/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>країна</w:t>
            </w:r>
            <w:proofErr w:type="spellEnd"/>
            <w:r w:rsidRPr="006E53E4">
              <w:rPr>
                <w:rStyle w:val="29"/>
                <w:rFonts w:ascii="Times New Roman" w:hAnsi="Times New Roman"/>
                <w:b/>
                <w:sz w:val="22"/>
                <w:szCs w:val="22"/>
                <w:u w:val="none"/>
                <w:lang w:val="ru-RU" w:eastAsia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54B2F" w14:textId="7CEB8B5B" w:rsidR="00F30C31" w:rsidRPr="006E53E4" w:rsidRDefault="00F30C31" w:rsidP="00C14BB9">
            <w:pPr>
              <w:rPr>
                <w:rStyle w:val="29"/>
                <w:b w:val="0"/>
                <w:sz w:val="22"/>
                <w:szCs w:val="22"/>
                <w:u w:val="none"/>
                <w:lang w:eastAsia="ru-RU"/>
              </w:rPr>
            </w:pPr>
          </w:p>
        </w:tc>
      </w:tr>
    </w:tbl>
    <w:p w14:paraId="5AE17CF8" w14:textId="4576104B" w:rsidR="00F30C31" w:rsidRPr="006E53E4" w:rsidRDefault="00F30C31" w:rsidP="00C14BB9">
      <w:pPr>
        <w:pStyle w:val="212"/>
        <w:shd w:val="clear" w:color="auto" w:fill="auto"/>
        <w:spacing w:line="210" w:lineRule="exact"/>
        <w:jc w:val="center"/>
        <w:rPr>
          <w:rStyle w:val="29"/>
          <w:b/>
          <w:bCs/>
          <w:sz w:val="22"/>
          <w:szCs w:val="22"/>
          <w:lang w:eastAsia="uk-UA"/>
        </w:rPr>
      </w:pPr>
      <w:proofErr w:type="spellStart"/>
      <w:r w:rsidRPr="006E53E4">
        <w:rPr>
          <w:rStyle w:val="29"/>
          <w:b/>
          <w:sz w:val="22"/>
          <w:szCs w:val="22"/>
          <w:lang w:eastAsia="uk-UA"/>
        </w:rPr>
        <w:t>Частина</w:t>
      </w:r>
      <w:proofErr w:type="spellEnd"/>
      <w:r w:rsidRPr="006E53E4">
        <w:rPr>
          <w:rStyle w:val="29"/>
          <w:b/>
          <w:sz w:val="22"/>
          <w:szCs w:val="22"/>
          <w:lang w:eastAsia="uk-UA"/>
        </w:rPr>
        <w:t xml:space="preserve"> 2 - Держава/</w:t>
      </w:r>
      <w:proofErr w:type="spellStart"/>
      <w:r w:rsidRPr="006E53E4">
        <w:rPr>
          <w:rStyle w:val="29"/>
          <w:b/>
          <w:sz w:val="22"/>
          <w:szCs w:val="22"/>
          <w:lang w:eastAsia="uk-UA"/>
        </w:rPr>
        <w:t>юрисдикція</w:t>
      </w:r>
      <w:proofErr w:type="spellEnd"/>
      <w:r w:rsidRPr="006E53E4">
        <w:rPr>
          <w:rStyle w:val="29"/>
          <w:b/>
          <w:sz w:val="22"/>
          <w:szCs w:val="22"/>
          <w:lang w:eastAsia="uk-UA"/>
        </w:rPr>
        <w:t xml:space="preserve"> резидентства для </w:t>
      </w:r>
      <w:proofErr w:type="spellStart"/>
      <w:r w:rsidRPr="006E53E4">
        <w:rPr>
          <w:rStyle w:val="29"/>
          <w:b/>
          <w:sz w:val="22"/>
          <w:szCs w:val="22"/>
          <w:lang w:eastAsia="uk-UA"/>
        </w:rPr>
        <w:t>цілей</w:t>
      </w:r>
      <w:proofErr w:type="spellEnd"/>
      <w:r w:rsidRPr="006E53E4">
        <w:rPr>
          <w:rStyle w:val="29"/>
          <w:b/>
          <w:sz w:val="22"/>
          <w:szCs w:val="22"/>
          <w:lang w:eastAsia="uk-UA"/>
        </w:rPr>
        <w:t xml:space="preserve"> </w:t>
      </w:r>
      <w:proofErr w:type="spellStart"/>
      <w:r w:rsidRPr="006E53E4">
        <w:rPr>
          <w:rStyle w:val="29"/>
          <w:b/>
          <w:sz w:val="22"/>
          <w:szCs w:val="22"/>
          <w:lang w:eastAsia="uk-UA"/>
        </w:rPr>
        <w:t>оподаткування</w:t>
      </w:r>
      <w:proofErr w:type="spellEnd"/>
      <w:r w:rsidRPr="006E53E4">
        <w:rPr>
          <w:rStyle w:val="29"/>
          <w:b/>
          <w:sz w:val="22"/>
          <w:szCs w:val="22"/>
          <w:lang w:eastAsia="uk-UA"/>
        </w:rPr>
        <w:t xml:space="preserve"> та ІПН</w:t>
      </w:r>
    </w:p>
    <w:tbl>
      <w:tblPr>
        <w:tblpPr w:leftFromText="180" w:rightFromText="180" w:vertAnchor="text" w:horzAnchor="margin" w:tblpXSpec="center" w:tblpY="167"/>
        <w:tblW w:w="10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121"/>
        <w:gridCol w:w="1418"/>
        <w:gridCol w:w="1275"/>
        <w:gridCol w:w="2835"/>
        <w:gridCol w:w="3828"/>
      </w:tblGrid>
      <w:tr w:rsidR="00F30C31" w:rsidRPr="006E53E4" w14:paraId="3097DE5E" w14:textId="67A79457" w:rsidTr="007D427F">
        <w:trPr>
          <w:trHeight w:val="31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42A16" w14:textId="5D5BE01E" w:rsidR="00F30C31" w:rsidRPr="006E53E4" w:rsidRDefault="00F30C31" w:rsidP="00C14BB9">
            <w:pPr>
              <w:pStyle w:val="aff5"/>
              <w:shd w:val="clear" w:color="auto" w:fill="auto"/>
              <w:spacing w:line="240" w:lineRule="auto"/>
              <w:ind w:left="140"/>
              <w:rPr>
                <w:sz w:val="22"/>
                <w:szCs w:val="22"/>
                <w:lang w:eastAsia="uk-UA"/>
              </w:rPr>
            </w:pP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F485D" w14:textId="41EACC2C" w:rsidR="00F30C31" w:rsidRPr="006E53E4" w:rsidRDefault="00F30C31" w:rsidP="00C14BB9">
            <w:pPr>
              <w:pStyle w:val="aff5"/>
              <w:shd w:val="clear" w:color="auto" w:fill="auto"/>
              <w:spacing w:line="240" w:lineRule="auto"/>
              <w:ind w:left="140"/>
              <w:rPr>
                <w:rStyle w:val="29"/>
                <w:sz w:val="22"/>
                <w:szCs w:val="22"/>
                <w:lang w:val="ru-RU" w:eastAsia="ru-RU"/>
              </w:rPr>
            </w:pPr>
            <w:r w:rsidRPr="006E53E4">
              <w:rPr>
                <w:rStyle w:val="29"/>
                <w:sz w:val="22"/>
                <w:szCs w:val="22"/>
                <w:lang w:val="ru-RU" w:eastAsia="ru-RU"/>
              </w:rPr>
              <w:t xml:space="preserve">Я </w:t>
            </w:r>
            <w:proofErr w:type="spellStart"/>
            <w:r w:rsidRPr="006E53E4">
              <w:rPr>
                <w:rStyle w:val="29"/>
                <w:sz w:val="22"/>
                <w:szCs w:val="22"/>
                <w:lang w:val="ru-RU" w:eastAsia="ru-RU"/>
              </w:rPr>
              <w:t>підтверджую</w:t>
            </w:r>
            <w:proofErr w:type="spellEnd"/>
            <w:r w:rsidRPr="006E53E4">
              <w:rPr>
                <w:rStyle w:val="29"/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6E53E4">
              <w:rPr>
                <w:rStyle w:val="29"/>
                <w:sz w:val="22"/>
                <w:szCs w:val="22"/>
                <w:lang w:val="ru-RU" w:eastAsia="ru-RU"/>
              </w:rPr>
              <w:t>що</w:t>
            </w:r>
            <w:proofErr w:type="spellEnd"/>
            <w:r w:rsidRPr="006E53E4">
              <w:rPr>
                <w:rStyle w:val="29"/>
                <w:sz w:val="22"/>
                <w:szCs w:val="22"/>
                <w:lang w:val="ru-RU" w:eastAsia="ru-RU"/>
              </w:rPr>
              <w:t xml:space="preserve"> я не є </w:t>
            </w:r>
            <w:proofErr w:type="spellStart"/>
            <w:r w:rsidRPr="006E53E4">
              <w:rPr>
                <w:rStyle w:val="29"/>
                <w:sz w:val="22"/>
                <w:szCs w:val="22"/>
                <w:lang w:val="ru-RU" w:eastAsia="ru-RU"/>
              </w:rPr>
              <w:t>податковим</w:t>
            </w:r>
            <w:proofErr w:type="spellEnd"/>
            <w:r w:rsidRPr="006E53E4">
              <w:rPr>
                <w:rStyle w:val="29"/>
                <w:sz w:val="22"/>
                <w:szCs w:val="22"/>
                <w:lang w:val="ru-RU" w:eastAsia="ru-RU"/>
              </w:rPr>
              <w:t xml:space="preserve"> резидентом будь-</w:t>
            </w:r>
            <w:proofErr w:type="spellStart"/>
            <w:r w:rsidRPr="006E53E4">
              <w:rPr>
                <w:rStyle w:val="29"/>
                <w:sz w:val="22"/>
                <w:szCs w:val="22"/>
                <w:lang w:val="ru-RU" w:eastAsia="ru-RU"/>
              </w:rPr>
              <w:t>яких</w:t>
            </w:r>
            <w:proofErr w:type="spellEnd"/>
            <w:r w:rsidRPr="006E53E4">
              <w:rPr>
                <w:rStyle w:val="29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6E53E4">
              <w:rPr>
                <w:rStyle w:val="29"/>
                <w:sz w:val="22"/>
                <w:szCs w:val="22"/>
                <w:lang w:val="ru-RU" w:eastAsia="ru-RU"/>
              </w:rPr>
              <w:t>інших</w:t>
            </w:r>
            <w:proofErr w:type="spellEnd"/>
            <w:r w:rsidRPr="006E53E4">
              <w:rPr>
                <w:rStyle w:val="29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6E53E4">
              <w:rPr>
                <w:rStyle w:val="29"/>
                <w:sz w:val="22"/>
                <w:szCs w:val="22"/>
                <w:lang w:val="ru-RU" w:eastAsia="ru-RU"/>
              </w:rPr>
              <w:t>країн</w:t>
            </w:r>
            <w:proofErr w:type="spellEnd"/>
            <w:r w:rsidRPr="006E53E4">
              <w:rPr>
                <w:rStyle w:val="29"/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6E53E4">
              <w:rPr>
                <w:rStyle w:val="29"/>
                <w:sz w:val="22"/>
                <w:szCs w:val="22"/>
                <w:lang w:val="ru-RU" w:eastAsia="ru-RU"/>
              </w:rPr>
              <w:t>крім</w:t>
            </w:r>
            <w:proofErr w:type="spellEnd"/>
            <w:r w:rsidRPr="006E53E4">
              <w:rPr>
                <w:rStyle w:val="29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6E53E4">
              <w:rPr>
                <w:rStyle w:val="29"/>
                <w:sz w:val="22"/>
                <w:szCs w:val="22"/>
                <w:lang w:val="ru-RU" w:eastAsia="ru-RU"/>
              </w:rPr>
              <w:t>України</w:t>
            </w:r>
            <w:proofErr w:type="spellEnd"/>
            <w:r w:rsidRPr="006E53E4">
              <w:rPr>
                <w:rStyle w:val="29"/>
                <w:sz w:val="22"/>
                <w:szCs w:val="22"/>
                <w:lang w:val="ru-RU" w:eastAsia="ru-RU"/>
              </w:rPr>
              <w:t xml:space="preserve"> (+)</w:t>
            </w:r>
          </w:p>
        </w:tc>
      </w:tr>
      <w:tr w:rsidR="00F30C31" w:rsidRPr="006E53E4" w14:paraId="4B1FBC7E" w14:textId="4646B106" w:rsidTr="007D427F">
        <w:trPr>
          <w:trHeight w:val="514"/>
        </w:trPr>
        <w:tc>
          <w:tcPr>
            <w:tcW w:w="10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A9A08" w14:textId="5572AB07" w:rsidR="00F30C31" w:rsidRPr="006E53E4" w:rsidRDefault="00F30C31" w:rsidP="00C14BB9">
            <w:pPr>
              <w:pStyle w:val="26"/>
              <w:shd w:val="clear" w:color="auto" w:fill="auto"/>
              <w:spacing w:line="250" w:lineRule="exact"/>
              <w:ind w:left="140"/>
              <w:rPr>
                <w:rStyle w:val="29"/>
                <w:rFonts w:ascii="Times New Roman" w:hAnsi="Times New Roman"/>
                <w:b/>
                <w:bCs/>
                <w:sz w:val="22"/>
                <w:szCs w:val="22"/>
                <w:u w:val="none"/>
                <w:lang w:val="ru-RU" w:eastAsia="ru-RU"/>
              </w:rPr>
            </w:pPr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 xml:space="preserve">Будь ласка, </w:t>
            </w:r>
            <w:proofErr w:type="spellStart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вкажіть</w:t>
            </w:r>
            <w:proofErr w:type="spellEnd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 xml:space="preserve"> в </w:t>
            </w:r>
            <w:proofErr w:type="spellStart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таблиці</w:t>
            </w:r>
            <w:proofErr w:type="spellEnd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 xml:space="preserve"> </w:t>
            </w:r>
            <w:proofErr w:type="spellStart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нижче</w:t>
            </w:r>
            <w:proofErr w:type="spellEnd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 xml:space="preserve"> державу(-и) /</w:t>
            </w:r>
            <w:proofErr w:type="spellStart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юрисдикцію</w:t>
            </w:r>
            <w:proofErr w:type="spellEnd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(-ї) резидентства та (</w:t>
            </w:r>
            <w:proofErr w:type="spellStart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ii</w:t>
            </w:r>
            <w:proofErr w:type="spellEnd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) ІПН</w:t>
            </w:r>
          </w:p>
          <w:p w14:paraId="5C341599" w14:textId="72CBF234" w:rsidR="00F30C31" w:rsidRPr="006E53E4" w:rsidRDefault="00F30C31" w:rsidP="00C14BB9">
            <w:pPr>
              <w:pStyle w:val="26"/>
              <w:shd w:val="clear" w:color="auto" w:fill="auto"/>
              <w:spacing w:line="250" w:lineRule="exact"/>
              <w:ind w:left="140"/>
              <w:rPr>
                <w:rStyle w:val="29"/>
                <w:rFonts w:ascii="Times New Roman" w:hAnsi="Times New Roman"/>
                <w:b/>
                <w:bCs/>
                <w:sz w:val="22"/>
                <w:szCs w:val="22"/>
                <w:lang w:val="ru-RU" w:eastAsia="ru-RU"/>
              </w:rPr>
            </w:pPr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 xml:space="preserve">для </w:t>
            </w:r>
            <w:proofErr w:type="spellStart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кожної</w:t>
            </w:r>
            <w:proofErr w:type="spellEnd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 xml:space="preserve"> </w:t>
            </w:r>
            <w:proofErr w:type="spellStart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зазначеної</w:t>
            </w:r>
            <w:proofErr w:type="spellEnd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 xml:space="preserve"> </w:t>
            </w:r>
            <w:proofErr w:type="spellStart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держави</w:t>
            </w:r>
            <w:proofErr w:type="spellEnd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/</w:t>
            </w:r>
            <w:proofErr w:type="spellStart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юрисдикції</w:t>
            </w:r>
            <w:proofErr w:type="spellEnd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 xml:space="preserve">, де </w:t>
            </w:r>
            <w:proofErr w:type="spellStart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ви</w:t>
            </w:r>
            <w:proofErr w:type="spellEnd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 xml:space="preserve"> </w:t>
            </w:r>
            <w:proofErr w:type="spellStart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маєте</w:t>
            </w:r>
            <w:proofErr w:type="spellEnd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 xml:space="preserve"> </w:t>
            </w:r>
            <w:proofErr w:type="spellStart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податкове</w:t>
            </w:r>
            <w:proofErr w:type="spellEnd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 xml:space="preserve"> резидентство </w:t>
            </w:r>
            <w:proofErr w:type="spellStart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окрім</w:t>
            </w:r>
            <w:proofErr w:type="spellEnd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 xml:space="preserve"> </w:t>
            </w:r>
            <w:proofErr w:type="spellStart"/>
            <w:r w:rsidRPr="006E53E4">
              <w:rPr>
                <w:rStyle w:val="29"/>
                <w:rFonts w:ascii="Times New Roman" w:hAnsi="Times New Roman"/>
                <w:sz w:val="22"/>
                <w:szCs w:val="22"/>
                <w:u w:val="none"/>
                <w:lang w:val="ru-RU" w:eastAsia="ru-RU"/>
              </w:rPr>
              <w:t>Укр</w:t>
            </w:r>
            <w:r w:rsidRPr="006E53E4">
              <w:rPr>
                <w:rStyle w:val="29"/>
                <w:rFonts w:ascii="Times New Roman" w:hAnsi="Times New Roman"/>
                <w:sz w:val="22"/>
                <w:szCs w:val="22"/>
                <w:lang w:val="ru-RU" w:eastAsia="ru-RU"/>
              </w:rPr>
              <w:t>аїни</w:t>
            </w:r>
            <w:proofErr w:type="spellEnd"/>
            <w:r w:rsidRPr="006E53E4">
              <w:rPr>
                <w:rStyle w:val="29"/>
                <w:rFonts w:ascii="Times New Roman" w:hAnsi="Times New Roman"/>
                <w:sz w:val="22"/>
                <w:szCs w:val="22"/>
                <w:lang w:val="ru-RU" w:eastAsia="ru-RU"/>
              </w:rPr>
              <w:t>.</w:t>
            </w:r>
          </w:p>
          <w:p w14:paraId="552D6F9D" w14:textId="15179F4B" w:rsidR="00F30C31" w:rsidRPr="006E53E4" w:rsidRDefault="00F30C31" w:rsidP="00C14BB9">
            <w:pPr>
              <w:pStyle w:val="26"/>
              <w:shd w:val="clear" w:color="auto" w:fill="auto"/>
              <w:spacing w:line="250" w:lineRule="exact"/>
              <w:ind w:left="140"/>
              <w:rPr>
                <w:rStyle w:val="29"/>
                <w:rFonts w:ascii="Times New Roman" w:hAnsi="Times New Roman"/>
                <w:b/>
                <w:bCs/>
                <w:sz w:val="22"/>
                <w:szCs w:val="22"/>
                <w:lang w:val="ru-RU" w:eastAsia="ru-RU"/>
              </w:rPr>
            </w:pPr>
          </w:p>
        </w:tc>
      </w:tr>
      <w:tr w:rsidR="00F30C31" w:rsidRPr="006E53E4" w14:paraId="01C3EAE3" w14:textId="4DB6776B" w:rsidTr="007D427F">
        <w:trPr>
          <w:trHeight w:val="742"/>
        </w:trPr>
        <w:tc>
          <w:tcPr>
            <w:tcW w:w="2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EFB2D" w14:textId="48B6FEEA" w:rsidR="00F30C31" w:rsidRPr="006E53E4" w:rsidRDefault="00F30C31" w:rsidP="00C14BB9">
            <w:pPr>
              <w:pStyle w:val="aff5"/>
              <w:shd w:val="clear" w:color="auto" w:fill="auto"/>
              <w:spacing w:line="240" w:lineRule="auto"/>
              <w:ind w:left="120"/>
              <w:jc w:val="center"/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</w:pPr>
            <w:proofErr w:type="spellStart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>Країна</w:t>
            </w:r>
            <w:proofErr w:type="spellEnd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 xml:space="preserve"> /</w:t>
            </w:r>
            <w:proofErr w:type="spellStart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>юрисдикція</w:t>
            </w:r>
            <w:proofErr w:type="spellEnd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 xml:space="preserve"> </w:t>
            </w:r>
            <w:proofErr w:type="spellStart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>податкового</w:t>
            </w:r>
            <w:proofErr w:type="spellEnd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 xml:space="preserve"> резидентства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6B92D" w14:textId="4B28CAA4" w:rsidR="00F30C31" w:rsidRPr="006E53E4" w:rsidRDefault="00F30C31" w:rsidP="00C14BB9">
            <w:pPr>
              <w:pStyle w:val="aff5"/>
              <w:shd w:val="clear" w:color="auto" w:fill="auto"/>
              <w:spacing w:line="240" w:lineRule="auto"/>
              <w:ind w:left="60"/>
              <w:jc w:val="center"/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</w:pPr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>ІПН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AC64B" w14:textId="3D66930D" w:rsidR="00F30C31" w:rsidRPr="006E53E4" w:rsidRDefault="00F30C31" w:rsidP="00C14BB9">
            <w:pPr>
              <w:pStyle w:val="aff5"/>
              <w:shd w:val="clear" w:color="auto" w:fill="auto"/>
              <w:spacing w:line="240" w:lineRule="auto"/>
              <w:jc w:val="center"/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</w:pPr>
            <w:proofErr w:type="spellStart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>Якщо</w:t>
            </w:r>
            <w:proofErr w:type="spellEnd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 xml:space="preserve"> ІПН </w:t>
            </w:r>
            <w:proofErr w:type="spellStart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>відсутній</w:t>
            </w:r>
            <w:proofErr w:type="spellEnd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 xml:space="preserve">, </w:t>
            </w:r>
            <w:proofErr w:type="spellStart"/>
            <w:r w:rsidRPr="006E53E4">
              <w:rPr>
                <w:rStyle w:val="29"/>
                <w:sz w:val="22"/>
                <w:szCs w:val="22"/>
                <w:u w:val="none"/>
                <w:lang w:val="ru-RU" w:eastAsia="ru-RU"/>
              </w:rPr>
              <w:t>вкажіть</w:t>
            </w:r>
            <w:proofErr w:type="spellEnd"/>
            <w:r w:rsidRPr="006E53E4">
              <w:rPr>
                <w:rStyle w:val="29"/>
                <w:sz w:val="22"/>
                <w:szCs w:val="22"/>
                <w:u w:val="none"/>
                <w:lang w:val="ru-RU" w:eastAsia="ru-RU"/>
              </w:rPr>
              <w:t xml:space="preserve"> причину A, Б </w:t>
            </w:r>
            <w:proofErr w:type="spellStart"/>
            <w:r w:rsidRPr="006E53E4">
              <w:rPr>
                <w:rStyle w:val="29"/>
                <w:sz w:val="22"/>
                <w:szCs w:val="22"/>
                <w:u w:val="none"/>
                <w:lang w:val="ru-RU" w:eastAsia="ru-RU"/>
              </w:rPr>
              <w:t>або</w:t>
            </w:r>
            <w:proofErr w:type="spellEnd"/>
            <w:r w:rsidRPr="006E53E4">
              <w:rPr>
                <w:rStyle w:val="29"/>
                <w:sz w:val="22"/>
                <w:szCs w:val="22"/>
                <w:u w:val="none"/>
                <w:lang w:val="ru-RU" w:eastAsia="ru-RU"/>
              </w:rPr>
              <w:t xml:space="preserve"> 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60803" w14:textId="3DDB187F" w:rsidR="00F30C31" w:rsidRPr="006E53E4" w:rsidRDefault="00F30C31" w:rsidP="00C14BB9">
            <w:pPr>
              <w:pStyle w:val="aff5"/>
              <w:shd w:val="clear" w:color="auto" w:fill="auto"/>
              <w:spacing w:line="240" w:lineRule="auto"/>
              <w:ind w:left="60"/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</w:pPr>
            <w:proofErr w:type="spellStart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>Якщо</w:t>
            </w:r>
            <w:proofErr w:type="spellEnd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 xml:space="preserve"> Ви </w:t>
            </w:r>
            <w:proofErr w:type="spellStart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>обрали</w:t>
            </w:r>
            <w:proofErr w:type="spellEnd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 xml:space="preserve"> причину Б, </w:t>
            </w:r>
            <w:proofErr w:type="spellStart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>вкажіть</w:t>
            </w:r>
            <w:proofErr w:type="spellEnd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 xml:space="preserve"> у </w:t>
            </w:r>
            <w:proofErr w:type="spellStart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>таблиці</w:t>
            </w:r>
            <w:proofErr w:type="spellEnd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 xml:space="preserve"> </w:t>
            </w:r>
            <w:proofErr w:type="spellStart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>нижче</w:t>
            </w:r>
            <w:proofErr w:type="spellEnd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 xml:space="preserve"> причину </w:t>
            </w:r>
            <w:proofErr w:type="spellStart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>неможливості</w:t>
            </w:r>
            <w:proofErr w:type="spellEnd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 xml:space="preserve"> </w:t>
            </w:r>
          </w:p>
          <w:p w14:paraId="59FE099E" w14:textId="6852DB5D" w:rsidR="00F30C31" w:rsidRPr="006E53E4" w:rsidRDefault="00F30C31" w:rsidP="00C14BB9">
            <w:pPr>
              <w:pStyle w:val="aff5"/>
              <w:shd w:val="clear" w:color="auto" w:fill="auto"/>
              <w:spacing w:line="240" w:lineRule="auto"/>
              <w:ind w:left="60"/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</w:pPr>
            <w:proofErr w:type="spellStart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>отримання</w:t>
            </w:r>
            <w:proofErr w:type="spellEnd"/>
            <w:r w:rsidRPr="006E53E4">
              <w:rPr>
                <w:rStyle w:val="29"/>
                <w:b w:val="0"/>
                <w:sz w:val="22"/>
                <w:szCs w:val="22"/>
                <w:u w:val="none"/>
                <w:lang w:val="ru-RU" w:eastAsia="ru-RU"/>
              </w:rPr>
              <w:t xml:space="preserve"> ІПН.</w:t>
            </w:r>
          </w:p>
        </w:tc>
      </w:tr>
      <w:tr w:rsidR="00F30C31" w:rsidRPr="006E53E4" w14:paraId="3E3FB7A0" w14:textId="716C51CB" w:rsidTr="007D427F">
        <w:trPr>
          <w:trHeight w:val="28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6BCF0" w14:textId="43DA4390" w:rsidR="00F30C31" w:rsidRPr="006E53E4" w:rsidRDefault="00F30C31" w:rsidP="00C14BB9">
            <w:pPr>
              <w:pStyle w:val="aff5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6E53E4">
              <w:rPr>
                <w:sz w:val="22"/>
                <w:szCs w:val="22"/>
                <w:lang w:eastAsia="uk-UA"/>
              </w:rPr>
              <w:t>1.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B1F0E" w14:textId="275EBA10" w:rsidR="00F30C31" w:rsidRPr="006E53E4" w:rsidRDefault="00F30C31" w:rsidP="00C14BB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31ABA" w14:textId="7814CDFA" w:rsidR="00F30C31" w:rsidRPr="006E53E4" w:rsidRDefault="00F30C31" w:rsidP="00C14BB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525B7" w14:textId="512EEBAD" w:rsidR="00F30C31" w:rsidRPr="006E53E4" w:rsidRDefault="00F30C31" w:rsidP="00C14BB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4B6A6" w14:textId="10142F6E" w:rsidR="00F30C31" w:rsidRPr="006E53E4" w:rsidRDefault="00F30C31" w:rsidP="00C14BB9">
            <w:pPr>
              <w:rPr>
                <w:sz w:val="22"/>
                <w:szCs w:val="22"/>
                <w:lang w:eastAsia="ru-RU"/>
              </w:rPr>
            </w:pPr>
          </w:p>
        </w:tc>
      </w:tr>
      <w:tr w:rsidR="00F30C31" w:rsidRPr="006E53E4" w14:paraId="309AB71B" w14:textId="1C45ECD0" w:rsidTr="007D427F">
        <w:trPr>
          <w:trHeight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44D3F" w14:textId="60D43278" w:rsidR="00F30C31" w:rsidRPr="006E53E4" w:rsidRDefault="00F30C31" w:rsidP="00C14BB9">
            <w:pPr>
              <w:pStyle w:val="aff5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6E53E4">
              <w:rPr>
                <w:sz w:val="22"/>
                <w:szCs w:val="22"/>
                <w:lang w:eastAsia="uk-UA"/>
              </w:rPr>
              <w:t>2.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42561" w14:textId="47A1213A" w:rsidR="00F30C31" w:rsidRPr="006E53E4" w:rsidRDefault="00F30C31" w:rsidP="00C14BB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ADC9F" w14:textId="0B847CAC" w:rsidR="00F30C31" w:rsidRPr="006E53E4" w:rsidRDefault="00F30C31" w:rsidP="00C14BB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E8632" w14:textId="74AF9AB6" w:rsidR="00F30C31" w:rsidRPr="006E53E4" w:rsidRDefault="00F30C31" w:rsidP="00C14BB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EFC1C" w14:textId="0FCF3C38" w:rsidR="00F30C31" w:rsidRPr="006E53E4" w:rsidRDefault="00F30C31" w:rsidP="00C14BB9">
            <w:pPr>
              <w:rPr>
                <w:sz w:val="22"/>
                <w:szCs w:val="22"/>
                <w:lang w:eastAsia="ru-RU"/>
              </w:rPr>
            </w:pPr>
          </w:p>
        </w:tc>
      </w:tr>
      <w:tr w:rsidR="00F30C31" w:rsidRPr="006E53E4" w14:paraId="6AA0D0A3" w14:textId="7752D168" w:rsidTr="007D427F">
        <w:trPr>
          <w:trHeight w:val="28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F6718" w14:textId="669619A2" w:rsidR="00F30C31" w:rsidRPr="006E53E4" w:rsidRDefault="00F30C31" w:rsidP="00C14BB9">
            <w:pPr>
              <w:pStyle w:val="aff5"/>
              <w:shd w:val="clear" w:color="auto" w:fill="auto"/>
              <w:spacing w:line="240" w:lineRule="auto"/>
              <w:ind w:left="160"/>
              <w:rPr>
                <w:sz w:val="22"/>
                <w:szCs w:val="22"/>
              </w:rPr>
            </w:pPr>
            <w:r w:rsidRPr="006E53E4">
              <w:rPr>
                <w:sz w:val="22"/>
                <w:szCs w:val="22"/>
                <w:lang w:eastAsia="uk-UA"/>
              </w:rPr>
              <w:t>3.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2C6DA" w14:textId="27625709" w:rsidR="00F30C31" w:rsidRPr="006E53E4" w:rsidRDefault="00F30C31" w:rsidP="00C14BB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38FCE" w14:textId="02B1BF6D" w:rsidR="00F30C31" w:rsidRPr="006E53E4" w:rsidRDefault="00F30C31" w:rsidP="00C14BB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0C049" w14:textId="78097330" w:rsidR="00F30C31" w:rsidRPr="006E53E4" w:rsidRDefault="00F30C31" w:rsidP="00C14BB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D59F4" w14:textId="1D94FA4B" w:rsidR="00F30C31" w:rsidRPr="006E53E4" w:rsidRDefault="00F30C31" w:rsidP="00C14BB9">
            <w:pPr>
              <w:rPr>
                <w:sz w:val="22"/>
                <w:szCs w:val="22"/>
                <w:lang w:eastAsia="ru-RU"/>
              </w:rPr>
            </w:pPr>
          </w:p>
        </w:tc>
      </w:tr>
    </w:tbl>
    <w:p w14:paraId="3670E5BE" w14:textId="3F386B88" w:rsidR="00F30C31" w:rsidRPr="006E53E4" w:rsidRDefault="00F30C31" w:rsidP="00C14BB9">
      <w:pPr>
        <w:shd w:val="clear" w:color="auto" w:fill="FFFFFF"/>
        <w:spacing w:line="276" w:lineRule="auto"/>
        <w:jc w:val="both"/>
        <w:rPr>
          <w:sz w:val="16"/>
          <w:szCs w:val="16"/>
          <w:lang w:eastAsia="ru-RU"/>
        </w:rPr>
      </w:pPr>
    </w:p>
    <w:p w14:paraId="242A6C69" w14:textId="528F6EFD" w:rsidR="00F30C31" w:rsidRPr="006E53E4" w:rsidRDefault="00F30C31" w:rsidP="00C14BB9">
      <w:pPr>
        <w:pStyle w:val="aff5"/>
        <w:framePr w:wrap="notBeside" w:vAnchor="text" w:hAnchor="text" w:xAlign="center" w:y="1"/>
        <w:shd w:val="clear" w:color="auto" w:fill="auto"/>
        <w:spacing w:line="240" w:lineRule="auto"/>
        <w:rPr>
          <w:rStyle w:val="29"/>
          <w:b w:val="0"/>
          <w:sz w:val="22"/>
          <w:szCs w:val="22"/>
          <w:u w:val="none"/>
          <w:lang w:val="ru-RU" w:eastAsia="ru-RU"/>
        </w:rPr>
      </w:pPr>
      <w:r w:rsidRPr="006E53E4">
        <w:rPr>
          <w:rStyle w:val="29"/>
          <w:sz w:val="22"/>
          <w:szCs w:val="22"/>
          <w:u w:val="none"/>
          <w:lang w:val="ru-RU" w:eastAsia="ru-RU"/>
        </w:rPr>
        <w:t>Причина А:</w:t>
      </w:r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держава/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юрисдикція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, резидентом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якої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є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Власник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Рахунку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, не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видає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ІПН </w:t>
      </w:r>
      <w:proofErr w:type="spellStart"/>
      <w:proofErr w:type="gram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своїм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 резидентам</w:t>
      </w:r>
      <w:proofErr w:type="gram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; </w:t>
      </w:r>
    </w:p>
    <w:p w14:paraId="0A8DCF71" w14:textId="3AB6C8BB" w:rsidR="00F30C31" w:rsidRPr="006E53E4" w:rsidRDefault="00F30C31" w:rsidP="00C14BB9">
      <w:pPr>
        <w:pStyle w:val="aff5"/>
        <w:framePr w:wrap="notBeside" w:vAnchor="text" w:hAnchor="text" w:xAlign="center" w:y="1"/>
        <w:shd w:val="clear" w:color="auto" w:fill="auto"/>
        <w:spacing w:line="240" w:lineRule="auto"/>
        <w:rPr>
          <w:rStyle w:val="29"/>
          <w:b w:val="0"/>
          <w:sz w:val="22"/>
          <w:szCs w:val="22"/>
          <w:u w:val="none"/>
          <w:lang w:val="ru-RU" w:eastAsia="ru-RU"/>
        </w:rPr>
      </w:pPr>
      <w:r w:rsidRPr="006E53E4">
        <w:rPr>
          <w:rStyle w:val="29"/>
          <w:sz w:val="22"/>
          <w:szCs w:val="22"/>
          <w:u w:val="none"/>
          <w:lang w:val="ru-RU" w:eastAsia="ru-RU"/>
        </w:rPr>
        <w:t>Причина Б:</w:t>
      </w:r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Власник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рахунка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не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може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отримати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ІПН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або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еквівалентний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номер з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інших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причин (будь ласка,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вкажіть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причину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чому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Ви не можете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отримати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ІПН у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наведеній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нижче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 xml:space="preserve">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таблиці</w:t>
      </w:r>
      <w:proofErr w:type="spellEnd"/>
      <w:r w:rsidRPr="006E53E4">
        <w:rPr>
          <w:rStyle w:val="29"/>
          <w:b w:val="0"/>
          <w:sz w:val="22"/>
          <w:szCs w:val="22"/>
          <w:u w:val="none"/>
          <w:lang w:val="ru-RU" w:eastAsia="ru-RU"/>
        </w:rPr>
        <w:t>);</w:t>
      </w:r>
    </w:p>
    <w:p w14:paraId="7D5BC69D" w14:textId="637634D2" w:rsidR="00F30C31" w:rsidRPr="006E53E4" w:rsidRDefault="00F30C31" w:rsidP="00C14BB9">
      <w:pPr>
        <w:shd w:val="clear" w:color="auto" w:fill="FFFFFF"/>
        <w:jc w:val="both"/>
        <w:rPr>
          <w:rStyle w:val="29"/>
          <w:b w:val="0"/>
          <w:sz w:val="22"/>
          <w:szCs w:val="22"/>
          <w:u w:val="none"/>
        </w:rPr>
      </w:pPr>
      <w:r w:rsidRPr="006E53E4">
        <w:rPr>
          <w:rStyle w:val="29"/>
          <w:sz w:val="22"/>
          <w:szCs w:val="22"/>
          <w:u w:val="none"/>
          <w:lang w:eastAsia="ru-RU"/>
        </w:rPr>
        <w:t>Причина В:</w:t>
      </w:r>
      <w:r w:rsidRPr="006E53E4">
        <w:rPr>
          <w:rStyle w:val="29"/>
          <w:b w:val="0"/>
          <w:sz w:val="22"/>
          <w:szCs w:val="22"/>
          <w:u w:val="none"/>
          <w:lang w:eastAsia="ru-RU"/>
        </w:rPr>
        <w:t xml:space="preserve"> ІПН не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eastAsia="ru-RU"/>
        </w:rPr>
        <w:t>вимагається</w:t>
      </w:r>
      <w:proofErr w:type="spellEnd"/>
      <w:r w:rsidRPr="006E53E4">
        <w:rPr>
          <w:rStyle w:val="29"/>
          <w:b w:val="0"/>
          <w:sz w:val="22"/>
          <w:szCs w:val="22"/>
          <w:u w:val="none"/>
          <w:lang w:eastAsia="ru-RU"/>
        </w:rPr>
        <w:t xml:space="preserve"> (</w:t>
      </w:r>
      <w:proofErr w:type="spellStart"/>
      <w:r w:rsidRPr="006E53E4">
        <w:rPr>
          <w:rStyle w:val="29"/>
          <w:b w:val="0"/>
          <w:sz w:val="22"/>
          <w:szCs w:val="22"/>
          <w:u w:val="none"/>
          <w:lang w:eastAsia="ru-RU"/>
        </w:rPr>
        <w:t>зазначте</w:t>
      </w:r>
      <w:proofErr w:type="spellEnd"/>
      <w:r w:rsidRPr="006E53E4">
        <w:rPr>
          <w:rStyle w:val="29"/>
          <w:b w:val="0"/>
          <w:sz w:val="22"/>
          <w:szCs w:val="22"/>
          <w:u w:val="none"/>
          <w:lang w:eastAsia="ru-RU"/>
        </w:rPr>
        <w:t xml:space="preserve">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eastAsia="ru-RU"/>
        </w:rPr>
        <w:t>цю</w:t>
      </w:r>
      <w:proofErr w:type="spellEnd"/>
      <w:r w:rsidRPr="006E53E4">
        <w:rPr>
          <w:rStyle w:val="29"/>
          <w:b w:val="0"/>
          <w:sz w:val="22"/>
          <w:szCs w:val="22"/>
          <w:u w:val="none"/>
          <w:lang w:eastAsia="ru-RU"/>
        </w:rPr>
        <w:t xml:space="preserve"> причину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eastAsia="ru-RU"/>
        </w:rPr>
        <w:t>тільки</w:t>
      </w:r>
      <w:proofErr w:type="spellEnd"/>
      <w:r w:rsidRPr="006E53E4">
        <w:rPr>
          <w:rStyle w:val="29"/>
          <w:b w:val="0"/>
          <w:sz w:val="22"/>
          <w:szCs w:val="22"/>
          <w:u w:val="none"/>
          <w:lang w:eastAsia="ru-RU"/>
        </w:rPr>
        <w:t xml:space="preserve"> в тому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eastAsia="ru-RU"/>
        </w:rPr>
        <w:t>випадку</w:t>
      </w:r>
      <w:proofErr w:type="spellEnd"/>
      <w:r w:rsidRPr="006E53E4">
        <w:rPr>
          <w:rStyle w:val="29"/>
          <w:b w:val="0"/>
          <w:sz w:val="22"/>
          <w:szCs w:val="22"/>
          <w:u w:val="none"/>
          <w:lang w:eastAsia="ru-RU"/>
        </w:rPr>
        <w:t xml:space="preserve">,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eastAsia="ru-RU"/>
        </w:rPr>
        <w:t>якщо</w:t>
      </w:r>
      <w:proofErr w:type="spellEnd"/>
      <w:r w:rsidRPr="006E53E4">
        <w:rPr>
          <w:rStyle w:val="29"/>
          <w:b w:val="0"/>
          <w:sz w:val="22"/>
          <w:szCs w:val="22"/>
          <w:u w:val="none"/>
          <w:lang w:eastAsia="ru-RU"/>
        </w:rPr>
        <w:t xml:space="preserve">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eastAsia="ru-RU"/>
        </w:rPr>
        <w:t>національне</w:t>
      </w:r>
      <w:proofErr w:type="spellEnd"/>
      <w:r w:rsidRPr="006E53E4">
        <w:rPr>
          <w:rStyle w:val="29"/>
          <w:b w:val="0"/>
          <w:sz w:val="22"/>
          <w:szCs w:val="22"/>
          <w:u w:val="none"/>
          <w:lang w:eastAsia="ru-RU"/>
        </w:rPr>
        <w:t xml:space="preserve">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eastAsia="ru-RU"/>
        </w:rPr>
        <w:t>законодавство</w:t>
      </w:r>
      <w:proofErr w:type="spellEnd"/>
      <w:r w:rsidRPr="006E53E4">
        <w:rPr>
          <w:rStyle w:val="29"/>
          <w:b w:val="0"/>
          <w:sz w:val="22"/>
          <w:szCs w:val="22"/>
          <w:u w:val="none"/>
          <w:lang w:eastAsia="ru-RU"/>
        </w:rPr>
        <w:t xml:space="preserve">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eastAsia="ru-RU"/>
        </w:rPr>
        <w:t>відповідної</w:t>
      </w:r>
      <w:proofErr w:type="spellEnd"/>
      <w:r w:rsidRPr="006E53E4">
        <w:rPr>
          <w:rStyle w:val="29"/>
          <w:b w:val="0"/>
          <w:sz w:val="22"/>
          <w:szCs w:val="22"/>
          <w:u w:val="none"/>
          <w:lang w:eastAsia="ru-RU"/>
        </w:rPr>
        <w:t xml:space="preserve">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eastAsia="ru-RU"/>
        </w:rPr>
        <w:t>юрисдикції</w:t>
      </w:r>
      <w:proofErr w:type="spellEnd"/>
      <w:r w:rsidRPr="006E53E4">
        <w:rPr>
          <w:rStyle w:val="29"/>
          <w:b w:val="0"/>
          <w:sz w:val="22"/>
          <w:szCs w:val="22"/>
          <w:u w:val="none"/>
          <w:lang w:eastAsia="ru-RU"/>
        </w:rPr>
        <w:t xml:space="preserve"> не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eastAsia="ru-RU"/>
        </w:rPr>
        <w:t>вимагає</w:t>
      </w:r>
      <w:proofErr w:type="spellEnd"/>
      <w:r w:rsidRPr="006E53E4">
        <w:rPr>
          <w:rStyle w:val="29"/>
          <w:b w:val="0"/>
          <w:sz w:val="22"/>
          <w:szCs w:val="22"/>
          <w:u w:val="none"/>
          <w:lang w:eastAsia="ru-RU"/>
        </w:rPr>
        <w:t xml:space="preserve">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eastAsia="ru-RU"/>
        </w:rPr>
        <w:t>збір</w:t>
      </w:r>
      <w:proofErr w:type="spellEnd"/>
      <w:r w:rsidRPr="006E53E4">
        <w:rPr>
          <w:rStyle w:val="29"/>
          <w:b w:val="0"/>
          <w:sz w:val="22"/>
          <w:szCs w:val="22"/>
          <w:u w:val="none"/>
          <w:lang w:eastAsia="ru-RU"/>
        </w:rPr>
        <w:t xml:space="preserve"> ІПН,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eastAsia="ru-RU"/>
        </w:rPr>
        <w:t>виданих</w:t>
      </w:r>
      <w:proofErr w:type="spellEnd"/>
      <w:r w:rsidRPr="006E53E4">
        <w:rPr>
          <w:rStyle w:val="29"/>
          <w:b w:val="0"/>
          <w:sz w:val="22"/>
          <w:szCs w:val="22"/>
          <w:u w:val="none"/>
          <w:lang w:eastAsia="ru-RU"/>
        </w:rPr>
        <w:t xml:space="preserve">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eastAsia="ru-RU"/>
        </w:rPr>
        <w:t>цією</w:t>
      </w:r>
      <w:proofErr w:type="spellEnd"/>
      <w:r w:rsidRPr="006E53E4">
        <w:rPr>
          <w:rStyle w:val="29"/>
          <w:b w:val="0"/>
          <w:sz w:val="22"/>
          <w:szCs w:val="22"/>
          <w:u w:val="none"/>
          <w:lang w:eastAsia="ru-RU"/>
        </w:rPr>
        <w:t xml:space="preserve"> </w:t>
      </w:r>
      <w:proofErr w:type="spellStart"/>
      <w:r w:rsidRPr="006E53E4">
        <w:rPr>
          <w:rStyle w:val="29"/>
          <w:b w:val="0"/>
          <w:sz w:val="22"/>
          <w:szCs w:val="22"/>
          <w:u w:val="none"/>
          <w:lang w:eastAsia="ru-RU"/>
        </w:rPr>
        <w:t>юрисдикцією</w:t>
      </w:r>
      <w:proofErr w:type="spellEnd"/>
      <w:r w:rsidRPr="006E53E4">
        <w:rPr>
          <w:rStyle w:val="29"/>
          <w:b w:val="0"/>
          <w:sz w:val="22"/>
          <w:szCs w:val="22"/>
          <w:u w:val="none"/>
          <w:lang w:eastAsia="ru-RU"/>
        </w:rPr>
        <w:t>).</w:t>
      </w:r>
    </w:p>
    <w:p w14:paraId="44DF6773" w14:textId="48D55812" w:rsidR="00F30C31" w:rsidRPr="006E53E4" w:rsidRDefault="00F30C31" w:rsidP="00C14BB9">
      <w:pPr>
        <w:shd w:val="clear" w:color="auto" w:fill="FFFFFF"/>
        <w:jc w:val="both"/>
        <w:rPr>
          <w:b/>
          <w:sz w:val="16"/>
          <w:szCs w:val="16"/>
          <w:lang w:val="uk-UA" w:eastAsia="ru-RU"/>
        </w:rPr>
      </w:pPr>
    </w:p>
    <w:p w14:paraId="49908EB4" w14:textId="186ACA42" w:rsidR="00F30C31" w:rsidRPr="006E53E4" w:rsidRDefault="00F30C31" w:rsidP="00C14BB9">
      <w:pPr>
        <w:pStyle w:val="212"/>
        <w:shd w:val="clear" w:color="auto" w:fill="auto"/>
        <w:spacing w:line="210" w:lineRule="exact"/>
        <w:ind w:left="2160" w:firstLine="720"/>
        <w:rPr>
          <w:rStyle w:val="29"/>
          <w:b/>
          <w:bCs/>
          <w:sz w:val="22"/>
          <w:szCs w:val="22"/>
          <w:u w:val="none"/>
          <w:lang w:val="uk-UA" w:eastAsia="uk-UA"/>
        </w:rPr>
      </w:pPr>
      <w:r w:rsidRPr="006E53E4">
        <w:rPr>
          <w:rStyle w:val="29"/>
          <w:b/>
          <w:sz w:val="22"/>
          <w:szCs w:val="22"/>
          <w:u w:val="none"/>
          <w:lang w:val="uk-UA" w:eastAsia="uk-UA"/>
        </w:rPr>
        <w:t>Частина 3 - Заява та підпис</w:t>
      </w:r>
    </w:p>
    <w:p w14:paraId="4ED5F25F" w14:textId="3B7D2770" w:rsidR="00F30C31" w:rsidRPr="006E53E4" w:rsidRDefault="00F30C31" w:rsidP="00C14BB9">
      <w:pPr>
        <w:pStyle w:val="aff5"/>
        <w:shd w:val="clear" w:color="auto" w:fill="auto"/>
        <w:spacing w:line="240" w:lineRule="auto"/>
        <w:ind w:left="120" w:right="20" w:firstLine="447"/>
        <w:jc w:val="both"/>
        <w:rPr>
          <w:sz w:val="22"/>
          <w:szCs w:val="22"/>
          <w:lang w:eastAsia="uk-UA"/>
        </w:rPr>
      </w:pPr>
      <w:r w:rsidRPr="006E53E4">
        <w:rPr>
          <w:sz w:val="22"/>
          <w:szCs w:val="22"/>
          <w:lang w:eastAsia="uk-UA"/>
        </w:rPr>
        <w:t>Я цим підтверджую, що розумію, що інформація надана мною в цьому документі самостійної оцінки та інформація про Власника Рахунку та про будь-який (-і) підзвітний (-і) рахунок (-и) може бути надана Державній податковій службі України, а остання може обмінюватися цією інформацією з податковими органами іншої держави/юрисдикції або державами/юрисдикціями, в якій (-</w:t>
      </w:r>
      <w:proofErr w:type="spellStart"/>
      <w:r w:rsidRPr="006E53E4">
        <w:rPr>
          <w:sz w:val="22"/>
          <w:szCs w:val="22"/>
          <w:lang w:eastAsia="uk-UA"/>
        </w:rPr>
        <w:t>их</w:t>
      </w:r>
      <w:proofErr w:type="spellEnd"/>
      <w:r w:rsidRPr="006E53E4">
        <w:rPr>
          <w:sz w:val="22"/>
          <w:szCs w:val="22"/>
          <w:lang w:eastAsia="uk-UA"/>
        </w:rPr>
        <w:t>) Власник Рахунку може бути податковим резидентом, відповідно до Багатосторонньої угоди компетентних органів про автоматичний обмін інформацією про фінансові рахунки. Я підтверджую, що я є Власником Рахунку (або є особою, уповноваженою підписувати від імені Власника Рахунку) щодо рахунку (всіх рахунків), для яких заповнюється ця форма документа самостійної оцінки.</w:t>
      </w:r>
      <w:bookmarkStart w:id="4" w:name="bookmark2"/>
    </w:p>
    <w:p w14:paraId="00C014CF" w14:textId="7DC745CB" w:rsidR="00F30C31" w:rsidRPr="006E53E4" w:rsidRDefault="00F30C31" w:rsidP="00C14BB9">
      <w:pPr>
        <w:pStyle w:val="aff5"/>
        <w:shd w:val="clear" w:color="auto" w:fill="auto"/>
        <w:spacing w:line="240" w:lineRule="auto"/>
        <w:ind w:left="120" w:right="20" w:firstLine="447"/>
        <w:jc w:val="both"/>
        <w:rPr>
          <w:sz w:val="22"/>
          <w:szCs w:val="22"/>
          <w:lang w:eastAsia="uk-UA"/>
        </w:rPr>
      </w:pPr>
      <w:r w:rsidRPr="006E53E4">
        <w:rPr>
          <w:sz w:val="22"/>
          <w:szCs w:val="22"/>
          <w:lang w:eastAsia="uk-UA"/>
        </w:rPr>
        <w:t>Я підтверджую, що вся інформація, зазначена в цьому документі, є точною та повною в тій мірі, в якій мені відомо.</w:t>
      </w:r>
      <w:bookmarkEnd w:id="4"/>
      <w:r w:rsidRPr="006E53E4">
        <w:rPr>
          <w:sz w:val="22"/>
          <w:szCs w:val="22"/>
          <w:lang w:eastAsia="uk-UA"/>
        </w:rPr>
        <w:t xml:space="preserve"> Я зобов'язуюсь повідомляти АТ «КБ «ГЛОБУС» протягом тридцяти календарних днів про будь-яку зміну обставин, що впливає на статус податкового </w:t>
      </w:r>
      <w:proofErr w:type="spellStart"/>
      <w:r w:rsidRPr="006E53E4">
        <w:rPr>
          <w:sz w:val="22"/>
          <w:szCs w:val="22"/>
          <w:lang w:eastAsia="uk-UA"/>
        </w:rPr>
        <w:t>резидентства</w:t>
      </w:r>
      <w:proofErr w:type="spellEnd"/>
      <w:r w:rsidRPr="006E53E4">
        <w:rPr>
          <w:sz w:val="22"/>
          <w:szCs w:val="22"/>
          <w:lang w:eastAsia="uk-UA"/>
        </w:rPr>
        <w:t xml:space="preserve"> фізичної особи, зазначеної в частині 1 цієї форми, або </w:t>
      </w:r>
      <w:proofErr w:type="spellStart"/>
      <w:r w:rsidRPr="006E53E4">
        <w:rPr>
          <w:sz w:val="22"/>
          <w:szCs w:val="22"/>
          <w:lang w:eastAsia="uk-UA"/>
        </w:rPr>
        <w:t>ризводить</w:t>
      </w:r>
      <w:proofErr w:type="spellEnd"/>
      <w:r w:rsidRPr="006E53E4">
        <w:rPr>
          <w:sz w:val="22"/>
          <w:szCs w:val="22"/>
          <w:lang w:eastAsia="uk-UA"/>
        </w:rPr>
        <w:t xml:space="preserve"> до того, що інформація, яка міститься в цій формі, стає неточною або неповною, та зобов'язуюсь надавати АТ «КБ «ГЛОБУС» належним чином оформлений новий документ самостійної оцінки, включаючи частину 3 з заявою, у строк до тридцяти календарних днів з моменту настання таких змін.</w:t>
      </w:r>
    </w:p>
    <w:p w14:paraId="63EB0B0F" w14:textId="60CD6EC9" w:rsidR="00F30C31" w:rsidRPr="00705B51" w:rsidRDefault="00F30C31" w:rsidP="00C14BB9">
      <w:pPr>
        <w:shd w:val="clear" w:color="auto" w:fill="FFFFFF"/>
        <w:jc w:val="both"/>
        <w:rPr>
          <w:sz w:val="8"/>
          <w:szCs w:val="8"/>
          <w:lang w:val="x-none"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6"/>
        <w:gridCol w:w="7816"/>
      </w:tblGrid>
      <w:tr w:rsidR="00F30C31" w:rsidRPr="006E53E4" w14:paraId="38B64620" w14:textId="5716B5C0" w:rsidTr="007D427F">
        <w:trPr>
          <w:trHeight w:val="288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431B1" w14:textId="1AC1A113" w:rsidR="00F30C31" w:rsidRPr="006E53E4" w:rsidRDefault="00F30C31" w:rsidP="00C14BB9">
            <w:pPr>
              <w:rPr>
                <w:sz w:val="22"/>
                <w:szCs w:val="22"/>
              </w:rPr>
            </w:pPr>
            <w:proofErr w:type="spellStart"/>
            <w:r w:rsidRPr="006E53E4">
              <w:rPr>
                <w:sz w:val="22"/>
                <w:szCs w:val="22"/>
              </w:rPr>
              <w:t>Підпис</w:t>
            </w:r>
            <w:proofErr w:type="spellEnd"/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3202D" w14:textId="114D21CF" w:rsidR="00F30C31" w:rsidRPr="006E53E4" w:rsidRDefault="00F30C31" w:rsidP="00C14BB9">
            <w:pPr>
              <w:rPr>
                <w:sz w:val="22"/>
                <w:szCs w:val="22"/>
              </w:rPr>
            </w:pPr>
          </w:p>
        </w:tc>
      </w:tr>
      <w:tr w:rsidR="00F30C31" w:rsidRPr="006E53E4" w14:paraId="42A41A41" w14:textId="27B8134F" w:rsidTr="007D427F">
        <w:trPr>
          <w:trHeight w:val="264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D030E" w14:textId="56235498" w:rsidR="00F30C31" w:rsidRPr="006E53E4" w:rsidRDefault="00F30C31" w:rsidP="00C14BB9">
            <w:pPr>
              <w:rPr>
                <w:sz w:val="22"/>
                <w:szCs w:val="22"/>
              </w:rPr>
            </w:pPr>
            <w:r w:rsidRPr="006E53E4">
              <w:rPr>
                <w:sz w:val="22"/>
                <w:szCs w:val="22"/>
              </w:rPr>
              <w:t>ПІБ:</w:t>
            </w: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B0A39" w14:textId="2471402F" w:rsidR="00F30C31" w:rsidRPr="006E53E4" w:rsidRDefault="00F30C31" w:rsidP="00C14BB9">
            <w:pPr>
              <w:rPr>
                <w:sz w:val="22"/>
                <w:szCs w:val="22"/>
              </w:rPr>
            </w:pPr>
          </w:p>
        </w:tc>
      </w:tr>
      <w:tr w:rsidR="00F30C31" w:rsidRPr="006E53E4" w14:paraId="214921AA" w14:textId="111EE407" w:rsidTr="007D427F">
        <w:trPr>
          <w:trHeight w:val="274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FF885" w14:textId="5A9D164B" w:rsidR="00F30C31" w:rsidRPr="006E53E4" w:rsidRDefault="00F30C31" w:rsidP="00C14BB9">
            <w:pPr>
              <w:rPr>
                <w:sz w:val="22"/>
                <w:szCs w:val="22"/>
              </w:rPr>
            </w:pPr>
            <w:r w:rsidRPr="006E53E4">
              <w:rPr>
                <w:sz w:val="22"/>
                <w:szCs w:val="22"/>
              </w:rPr>
              <w:t>Дата:</w:t>
            </w: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DD60B" w14:textId="576D2485" w:rsidR="00F30C31" w:rsidRPr="006E53E4" w:rsidRDefault="00F30C31" w:rsidP="00C14BB9">
            <w:pPr>
              <w:rPr>
                <w:sz w:val="22"/>
                <w:szCs w:val="22"/>
              </w:rPr>
            </w:pPr>
          </w:p>
        </w:tc>
      </w:tr>
    </w:tbl>
    <w:p w14:paraId="0D9D3D0B" w14:textId="770BADAB" w:rsidR="00F30C31" w:rsidRPr="006E53E4" w:rsidRDefault="00F30C31" w:rsidP="00C14BB9">
      <w:pPr>
        <w:pStyle w:val="aff5"/>
        <w:shd w:val="clear" w:color="auto" w:fill="auto"/>
        <w:spacing w:line="240" w:lineRule="auto"/>
        <w:ind w:left="120" w:right="20"/>
        <w:jc w:val="both"/>
        <w:rPr>
          <w:sz w:val="22"/>
          <w:szCs w:val="22"/>
          <w:lang w:val="uk-UA" w:eastAsia="uk-UA"/>
        </w:rPr>
      </w:pPr>
      <w:r w:rsidRPr="006E53E4">
        <w:rPr>
          <w:b/>
          <w:sz w:val="22"/>
          <w:szCs w:val="22"/>
          <w:lang w:eastAsia="uk-UA"/>
        </w:rPr>
        <w:t>Примітка:</w:t>
      </w:r>
      <w:r w:rsidRPr="006E53E4">
        <w:rPr>
          <w:sz w:val="22"/>
          <w:szCs w:val="22"/>
          <w:lang w:eastAsia="uk-UA"/>
        </w:rPr>
        <w:t xml:space="preserve"> Якщо Ви не є Власником Рахунку, будь ласка, вкажіть на яких правових підставах </w:t>
      </w:r>
    </w:p>
    <w:p w14:paraId="643B9102" w14:textId="0CD6819E" w:rsidR="00F30C31" w:rsidRPr="006E53E4" w:rsidRDefault="00F30C31" w:rsidP="00C14BB9">
      <w:pPr>
        <w:pStyle w:val="aff5"/>
        <w:shd w:val="clear" w:color="auto" w:fill="auto"/>
        <w:spacing w:line="240" w:lineRule="auto"/>
        <w:ind w:left="120" w:right="20"/>
        <w:jc w:val="both"/>
        <w:rPr>
          <w:sz w:val="22"/>
          <w:szCs w:val="22"/>
          <w:lang w:eastAsia="uk-UA"/>
        </w:rPr>
      </w:pPr>
      <w:r w:rsidRPr="006E53E4">
        <w:rPr>
          <w:sz w:val="22"/>
          <w:szCs w:val="22"/>
          <w:lang w:eastAsia="uk-UA"/>
        </w:rPr>
        <w:t xml:space="preserve">Ви підписуєте цю форму. Якщо Ви дієте як </w:t>
      </w:r>
      <w:r w:rsidRPr="006E53E4">
        <w:rPr>
          <w:b/>
          <w:sz w:val="22"/>
          <w:szCs w:val="22"/>
          <w:lang w:eastAsia="uk-UA"/>
        </w:rPr>
        <w:t>представник за довіреністю</w:t>
      </w:r>
      <w:r w:rsidRPr="006E53E4">
        <w:rPr>
          <w:sz w:val="22"/>
          <w:szCs w:val="22"/>
          <w:lang w:eastAsia="uk-UA"/>
        </w:rPr>
        <w:t>,  надайте копію довіреності.</w:t>
      </w:r>
    </w:p>
    <w:p w14:paraId="09DAF583" w14:textId="57CB683B" w:rsidR="00090C50" w:rsidRDefault="00F30C31" w:rsidP="00C14BB9">
      <w:pPr>
        <w:pStyle w:val="aff5"/>
        <w:shd w:val="clear" w:color="auto" w:fill="auto"/>
        <w:spacing w:line="240" w:lineRule="auto"/>
        <w:ind w:left="120" w:right="20"/>
        <w:rPr>
          <w:sz w:val="22"/>
          <w:szCs w:val="22"/>
          <w:lang w:eastAsia="uk-UA"/>
        </w:rPr>
      </w:pPr>
      <w:r w:rsidRPr="006E53E4">
        <w:rPr>
          <w:b/>
          <w:sz w:val="22"/>
          <w:szCs w:val="22"/>
          <w:lang w:eastAsia="uk-UA"/>
        </w:rPr>
        <w:t>Інша правова підстава</w:t>
      </w:r>
      <w:r w:rsidRPr="006E53E4">
        <w:rPr>
          <w:sz w:val="22"/>
          <w:szCs w:val="22"/>
          <w:lang w:eastAsia="uk-UA"/>
        </w:rPr>
        <w:t>, яка надає право підпису___________________________________</w:t>
      </w:r>
      <w:r w:rsidR="00090C50">
        <w:rPr>
          <w:sz w:val="22"/>
          <w:szCs w:val="22"/>
          <w:lang w:eastAsia="uk-UA"/>
        </w:rPr>
        <w:br w:type="page"/>
      </w:r>
    </w:p>
    <w:p w14:paraId="2D7A5101" w14:textId="4B56D442" w:rsidR="00B13916" w:rsidRPr="00705B51" w:rsidRDefault="00B13916" w:rsidP="00C14BB9">
      <w:pPr>
        <w:pStyle w:val="3"/>
        <w:numPr>
          <w:ilvl w:val="0"/>
          <w:numId w:val="0"/>
        </w:numPr>
        <w:ind w:left="6237"/>
        <w:jc w:val="left"/>
        <w:rPr>
          <w:bCs/>
          <w:lang w:eastAsia="ru-RU"/>
        </w:rPr>
      </w:pPr>
      <w:bookmarkStart w:id="5" w:name="_Toc178850235"/>
      <w:bookmarkStart w:id="6" w:name="dod_7"/>
      <w:r w:rsidRPr="006E53E4">
        <w:rPr>
          <w:bCs/>
          <w:lang w:eastAsia="ru-RU"/>
        </w:rPr>
        <w:t xml:space="preserve">Додаток </w:t>
      </w:r>
      <w:r>
        <w:rPr>
          <w:bCs/>
          <w:lang w:eastAsia="ru-RU"/>
        </w:rPr>
        <w:t>7</w:t>
      </w:r>
      <w:bookmarkEnd w:id="5"/>
      <w:bookmarkEnd w:id="6"/>
    </w:p>
    <w:p w14:paraId="48825B25" w14:textId="10219120" w:rsidR="00B13916" w:rsidRPr="00303605" w:rsidRDefault="0097682F" w:rsidP="00C14BB9">
      <w:pPr>
        <w:shd w:val="clear" w:color="auto" w:fill="FFFFFF"/>
        <w:autoSpaceDE w:val="0"/>
        <w:ind w:left="6237"/>
        <w:rPr>
          <w:sz w:val="22"/>
          <w:szCs w:val="22"/>
          <w:lang w:val="x-none" w:eastAsia="uk-UA"/>
        </w:rPr>
      </w:pPr>
      <w:r w:rsidRPr="00303605">
        <w:rPr>
          <w:sz w:val="22"/>
          <w:szCs w:val="22"/>
          <w:lang w:val="x-none" w:eastAsia="uk-UA"/>
        </w:rPr>
        <w:t xml:space="preserve">до </w:t>
      </w:r>
      <w:r w:rsidR="00B13916" w:rsidRPr="00303605">
        <w:rPr>
          <w:sz w:val="22"/>
          <w:szCs w:val="22"/>
          <w:lang w:val="x-none" w:eastAsia="uk-UA"/>
        </w:rPr>
        <w:t>Програми ідентифікації, верифікації</w:t>
      </w:r>
      <w:r w:rsidRPr="00303605">
        <w:rPr>
          <w:sz w:val="22"/>
          <w:szCs w:val="22"/>
          <w:lang w:val="x-none" w:eastAsia="uk-UA"/>
        </w:rPr>
        <w:t xml:space="preserve"> </w:t>
      </w:r>
      <w:r w:rsidR="00B13916" w:rsidRPr="00303605">
        <w:rPr>
          <w:sz w:val="22"/>
          <w:szCs w:val="22"/>
          <w:lang w:val="x-none" w:eastAsia="uk-UA"/>
        </w:rPr>
        <w:t xml:space="preserve">та належної перевірки клієнтів </w:t>
      </w:r>
    </w:p>
    <w:p w14:paraId="5AEC11F9" w14:textId="4F10D370" w:rsidR="00B13916" w:rsidRPr="00303605" w:rsidRDefault="00E02156" w:rsidP="00C14BB9">
      <w:pPr>
        <w:shd w:val="clear" w:color="auto" w:fill="FFFFFF"/>
        <w:autoSpaceDE w:val="0"/>
        <w:ind w:left="6237"/>
        <w:rPr>
          <w:sz w:val="22"/>
          <w:szCs w:val="22"/>
          <w:highlight w:val="green"/>
          <w:lang w:val="x-none" w:eastAsia="uk-UA"/>
        </w:rPr>
      </w:pPr>
      <w:r w:rsidRPr="00303605">
        <w:rPr>
          <w:sz w:val="22"/>
          <w:szCs w:val="22"/>
          <w:lang w:val="x-none" w:eastAsia="uk-UA"/>
        </w:rPr>
        <w:t>(</w:t>
      </w:r>
      <w:hyperlink w:anchor="n68_dod_7" w:history="1">
        <w:r w:rsidR="00B13916" w:rsidRPr="00303605">
          <w:rPr>
            <w:rStyle w:val="a9"/>
            <w:sz w:val="22"/>
            <w:szCs w:val="22"/>
            <w:lang w:val="x-none" w:eastAsia="uk-UA"/>
          </w:rPr>
          <w:t xml:space="preserve">пункт </w:t>
        </w:r>
        <w:r w:rsidR="00F1622B" w:rsidRPr="00303605">
          <w:rPr>
            <w:rStyle w:val="a9"/>
            <w:sz w:val="22"/>
            <w:szCs w:val="22"/>
            <w:lang w:val="x-none" w:eastAsia="uk-UA"/>
          </w:rPr>
          <w:t>68</w:t>
        </w:r>
      </w:hyperlink>
      <w:r w:rsidR="00B13916" w:rsidRPr="00303605">
        <w:rPr>
          <w:sz w:val="22"/>
          <w:szCs w:val="22"/>
          <w:lang w:val="x-none" w:eastAsia="uk-UA"/>
        </w:rPr>
        <w:t xml:space="preserve"> глав</w:t>
      </w:r>
      <w:r w:rsidR="0097682F" w:rsidRPr="00303605">
        <w:rPr>
          <w:sz w:val="22"/>
          <w:szCs w:val="22"/>
          <w:lang w:val="x-none" w:eastAsia="uk-UA"/>
        </w:rPr>
        <w:t>и</w:t>
      </w:r>
      <w:r w:rsidR="00B13916" w:rsidRPr="00303605">
        <w:rPr>
          <w:sz w:val="22"/>
          <w:szCs w:val="22"/>
          <w:lang w:val="x-none" w:eastAsia="uk-UA"/>
        </w:rPr>
        <w:t xml:space="preserve"> </w:t>
      </w:r>
      <w:r w:rsidRPr="00303605">
        <w:rPr>
          <w:sz w:val="22"/>
          <w:szCs w:val="22"/>
          <w:lang w:val="x-none" w:eastAsia="uk-UA"/>
        </w:rPr>
        <w:t>4</w:t>
      </w:r>
      <w:r w:rsidR="00B13916" w:rsidRPr="00303605">
        <w:rPr>
          <w:sz w:val="22"/>
          <w:szCs w:val="22"/>
          <w:lang w:val="x-none" w:eastAsia="uk-UA"/>
        </w:rPr>
        <w:t xml:space="preserve"> розділ</w:t>
      </w:r>
      <w:r w:rsidR="0097682F" w:rsidRPr="00303605">
        <w:rPr>
          <w:sz w:val="22"/>
          <w:szCs w:val="22"/>
          <w:lang w:val="x-none" w:eastAsia="uk-UA"/>
        </w:rPr>
        <w:t>у</w:t>
      </w:r>
      <w:r w:rsidR="00B13916" w:rsidRPr="00303605">
        <w:rPr>
          <w:sz w:val="22"/>
          <w:szCs w:val="22"/>
          <w:lang w:val="x-none" w:eastAsia="uk-UA"/>
        </w:rPr>
        <w:t xml:space="preserve"> ІІІ</w:t>
      </w:r>
      <w:r w:rsidRPr="00303605">
        <w:rPr>
          <w:sz w:val="22"/>
          <w:szCs w:val="22"/>
          <w:lang w:val="x-none" w:eastAsia="uk-UA"/>
        </w:rPr>
        <w:t>)</w:t>
      </w:r>
    </w:p>
    <w:p w14:paraId="6F3F7D98" w14:textId="01E2D6F0" w:rsidR="00B13916" w:rsidRPr="00F64E2D" w:rsidRDefault="00B13916" w:rsidP="00C14BB9">
      <w:pPr>
        <w:shd w:val="clear" w:color="auto" w:fill="FFFFFF"/>
        <w:rPr>
          <w:b/>
          <w:u w:val="single"/>
          <w:lang w:val="uk-UA" w:eastAsia="ru-RU"/>
        </w:rPr>
      </w:pPr>
      <w:bookmarkStart w:id="7" w:name="_Hlk178850520"/>
      <w:r w:rsidRPr="00F64E2D">
        <w:rPr>
          <w:b/>
          <w:u w:val="single"/>
          <w:lang w:val="uk-UA" w:eastAsia="ru-RU"/>
        </w:rPr>
        <w:t xml:space="preserve">Додаток </w:t>
      </w:r>
      <w:r w:rsidRPr="00F64E2D">
        <w:rPr>
          <w:b/>
          <w:u w:val="single"/>
          <w:lang w:val="en-US" w:eastAsia="ru-RU"/>
        </w:rPr>
        <w:t>FATCA</w:t>
      </w:r>
    </w:p>
    <w:p w14:paraId="71C22DA6" w14:textId="69C46449" w:rsidR="00B13916" w:rsidRPr="00CD2D37" w:rsidRDefault="00B13916" w:rsidP="00C14BB9">
      <w:pPr>
        <w:shd w:val="clear" w:color="auto" w:fill="FFFFFF"/>
        <w:rPr>
          <w:b/>
          <w:bCs/>
          <w:lang w:val="uk-UA"/>
        </w:rPr>
      </w:pPr>
      <w:r w:rsidRPr="00CD2D37">
        <w:rPr>
          <w:b/>
          <w:bCs/>
          <w:lang w:val="uk-UA"/>
        </w:rPr>
        <w:t>(для фіз</w:t>
      </w:r>
      <w:r w:rsidR="00F64E2D">
        <w:rPr>
          <w:b/>
          <w:bCs/>
          <w:lang w:val="uk-UA"/>
        </w:rPr>
        <w:t>ичних</w:t>
      </w:r>
      <w:r w:rsidRPr="00CD2D37">
        <w:rPr>
          <w:b/>
          <w:bCs/>
          <w:lang w:val="uk-UA"/>
        </w:rPr>
        <w:t xml:space="preserve"> осіб, ФОП, </w:t>
      </w:r>
      <w:proofErr w:type="spellStart"/>
      <w:r w:rsidRPr="00CD2D37">
        <w:rPr>
          <w:b/>
          <w:bCs/>
          <w:lang w:val="uk-UA"/>
        </w:rPr>
        <w:t>самозайнятих</w:t>
      </w:r>
      <w:proofErr w:type="spellEnd"/>
      <w:r w:rsidRPr="00CD2D37">
        <w:rPr>
          <w:b/>
          <w:bCs/>
          <w:lang w:val="uk-UA"/>
        </w:rPr>
        <w:t xml:space="preserve"> осіб)</w:t>
      </w:r>
    </w:p>
    <w:bookmarkEnd w:id="7"/>
    <w:p w14:paraId="54E857F5" w14:textId="4A86E7B4" w:rsidR="00B13916" w:rsidRPr="00CD2D37" w:rsidRDefault="00B13916" w:rsidP="00C14BB9">
      <w:pPr>
        <w:shd w:val="clear" w:color="auto" w:fill="FFFFFF"/>
        <w:jc w:val="both"/>
        <w:rPr>
          <w:b/>
          <w:sz w:val="8"/>
          <w:szCs w:val="8"/>
          <w:u w:val="single"/>
          <w:shd w:val="clear" w:color="auto" w:fill="FFFFFF"/>
          <w:lang w:val="uk-UA" w:eastAsia="ru-RU"/>
        </w:rPr>
      </w:pPr>
    </w:p>
    <w:p w14:paraId="70833C66" w14:textId="563EDBA6" w:rsidR="00B13916" w:rsidRPr="00CD2D37" w:rsidRDefault="00B13916" w:rsidP="00C14BB9">
      <w:pPr>
        <w:shd w:val="clear" w:color="auto" w:fill="FFFFFF"/>
        <w:jc w:val="both"/>
      </w:pPr>
      <w:r w:rsidRPr="00CD2D37">
        <w:rPr>
          <w:b/>
          <w:u w:val="single"/>
          <w:shd w:val="clear" w:color="auto" w:fill="FFFFFF"/>
          <w:lang w:val="uk-UA" w:eastAsia="ru-RU"/>
        </w:rPr>
        <w:t>Наявність у фізичної особи ознак належності до США</w:t>
      </w:r>
    </w:p>
    <w:p w14:paraId="75B1128E" w14:textId="447D58CE" w:rsidR="00B13916" w:rsidRPr="00CD2D37" w:rsidRDefault="00B13916" w:rsidP="00C14BB9">
      <w:pPr>
        <w:shd w:val="clear" w:color="auto" w:fill="FFFFFF"/>
        <w:jc w:val="both"/>
        <w:rPr>
          <w:b/>
          <w:sz w:val="8"/>
          <w:szCs w:val="8"/>
          <w:u w:val="single"/>
          <w:shd w:val="clear" w:color="auto" w:fill="FFFFFF"/>
          <w:lang w:val="uk-UA" w:eastAsia="ru-RU"/>
        </w:rPr>
      </w:pPr>
    </w:p>
    <w:tbl>
      <w:tblPr>
        <w:tblW w:w="9757" w:type="dxa"/>
        <w:jc w:val="center"/>
        <w:tblLayout w:type="fixed"/>
        <w:tblLook w:val="0000" w:firstRow="0" w:lastRow="0" w:firstColumn="0" w:lastColumn="0" w:noHBand="0" w:noVBand="0"/>
      </w:tblPr>
      <w:tblGrid>
        <w:gridCol w:w="7650"/>
        <w:gridCol w:w="425"/>
        <w:gridCol w:w="709"/>
        <w:gridCol w:w="425"/>
        <w:gridCol w:w="548"/>
      </w:tblGrid>
      <w:tr w:rsidR="00B13916" w:rsidRPr="00CD2D37" w14:paraId="1EE9F394" w14:textId="44910BB3" w:rsidTr="007D427F">
        <w:trPr>
          <w:trHeight w:val="262"/>
          <w:jc w:val="center"/>
        </w:trPr>
        <w:tc>
          <w:tcPr>
            <w:tcW w:w="97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1DB62" w14:textId="6E4ABF12" w:rsidR="00B13916" w:rsidRPr="00CD2D37" w:rsidRDefault="00B13916" w:rsidP="00C14BB9">
            <w:pPr>
              <w:shd w:val="clear" w:color="auto" w:fill="FFFFFF"/>
              <w:rPr>
                <w:b/>
                <w:bCs/>
                <w:sz w:val="21"/>
                <w:szCs w:val="21"/>
              </w:rPr>
            </w:pPr>
            <w:r w:rsidRPr="00CD2D37">
              <w:rPr>
                <w:b/>
                <w:bCs/>
                <w:sz w:val="21"/>
                <w:szCs w:val="21"/>
                <w:shd w:val="clear" w:color="auto" w:fill="FFFFFF"/>
                <w:lang w:val="uk-UA" w:eastAsia="ru-RU"/>
              </w:rPr>
              <w:t>Зазначте, будь ласка, про наявність  будь-якої з наступних ознак належності до США:</w:t>
            </w:r>
          </w:p>
        </w:tc>
      </w:tr>
      <w:tr w:rsidR="00B13916" w:rsidRPr="00CD2D37" w14:paraId="1761CF29" w14:textId="15EA3450" w:rsidTr="007D427F">
        <w:trPr>
          <w:trHeight w:val="318"/>
          <w:jc w:val="center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2385B" w14:textId="0DED8709" w:rsidR="00B13916" w:rsidRPr="00CD2D37" w:rsidRDefault="00B13916" w:rsidP="00C14BB9">
            <w:pPr>
              <w:jc w:val="both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Я є громадянином США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A8A863" w14:textId="6C6215A5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0DA0B" w14:textId="3D2EA00D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9D068" w14:textId="40BEE465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CFBBA" w14:textId="7BD783DA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Ні</w:t>
            </w:r>
          </w:p>
        </w:tc>
      </w:tr>
      <w:tr w:rsidR="00B13916" w:rsidRPr="00CD2D37" w14:paraId="6579D643" w14:textId="1C0E5D1B" w:rsidTr="007D427F">
        <w:trPr>
          <w:trHeight w:val="315"/>
          <w:jc w:val="center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52167" w14:textId="0A2F1964" w:rsidR="00B13916" w:rsidRPr="00CD2D37" w:rsidRDefault="00B13916" w:rsidP="00C14BB9">
            <w:pPr>
              <w:jc w:val="both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Я є резидентом США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F2729" w14:textId="4BEDBB5D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E3951" w14:textId="12DA0A65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A9C811" w14:textId="51CD8A26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D26E4" w14:textId="22F7EB66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Ні</w:t>
            </w:r>
          </w:p>
        </w:tc>
      </w:tr>
      <w:tr w:rsidR="00B13916" w:rsidRPr="00CD2D37" w14:paraId="5A9E9282" w14:textId="622FB92C" w:rsidTr="007D427F">
        <w:trPr>
          <w:trHeight w:val="264"/>
          <w:jc w:val="center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DB597" w14:textId="74EC825B" w:rsidR="00B13916" w:rsidRPr="00CD2D37" w:rsidRDefault="00B13916" w:rsidP="00C14BB9">
            <w:pPr>
              <w:jc w:val="both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Я народився(-</w:t>
            </w:r>
            <w:proofErr w:type="spellStart"/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лась</w:t>
            </w:r>
            <w:proofErr w:type="spellEnd"/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) у США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C0EE4" w14:textId="3051D9AA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3FAAC" w14:textId="6D41C298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947B03" w14:textId="0ED34612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01CD2" w14:textId="11A42BC4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Ні</w:t>
            </w:r>
          </w:p>
        </w:tc>
      </w:tr>
      <w:tr w:rsidR="00B13916" w:rsidRPr="00CD2D37" w14:paraId="2D5F9663" w14:textId="1C55E696" w:rsidTr="007D427F">
        <w:trPr>
          <w:trHeight w:val="565"/>
          <w:jc w:val="center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76690" w14:textId="2DC7E18F" w:rsidR="00B13916" w:rsidRPr="00CD2D37" w:rsidRDefault="00B13916" w:rsidP="00C14BB9">
            <w:pPr>
              <w:jc w:val="both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 xml:space="preserve">Я маю діючу поштову адресу або адресу проживання в  США (в тому числі діючу поштову скриньку)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D653EA" w14:textId="6824F846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5E1B49" w14:textId="04355DBD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9B335" w14:textId="0E59D1D6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CE37A" w14:textId="2448EA6C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Ні</w:t>
            </w:r>
          </w:p>
        </w:tc>
      </w:tr>
      <w:tr w:rsidR="00B13916" w:rsidRPr="00CD2D37" w14:paraId="3AE78789" w14:textId="2F0A4C56" w:rsidTr="007D427F">
        <w:trPr>
          <w:trHeight w:val="275"/>
          <w:jc w:val="center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9305A" w14:textId="75C9D509" w:rsidR="00B13916" w:rsidRPr="00CD2D37" w:rsidRDefault="00B13916" w:rsidP="00C14BB9">
            <w:pPr>
              <w:jc w:val="both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Я маю діючий номер телефону в США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0C51D" w14:textId="5AFEB839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76A9E7" w14:textId="6889C207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0B785" w14:textId="07E56BC6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D306D" w14:textId="2E027334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Ні</w:t>
            </w:r>
          </w:p>
        </w:tc>
      </w:tr>
      <w:tr w:rsidR="00B13916" w:rsidRPr="00CD2D37" w14:paraId="545128E9" w14:textId="73CAEEC9" w:rsidTr="007D427F">
        <w:trPr>
          <w:trHeight w:val="549"/>
          <w:jc w:val="center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7669D" w14:textId="0EC5294C" w:rsidR="00B13916" w:rsidRPr="00CD2D37" w:rsidRDefault="00B13916" w:rsidP="00C14BB9">
            <w:pPr>
              <w:jc w:val="both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 xml:space="preserve">Я маю постійно діючу довіреність, надану особі з американською </w:t>
            </w:r>
            <w:proofErr w:type="spellStart"/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адресою</w:t>
            </w:r>
            <w:proofErr w:type="spellEnd"/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 xml:space="preserve">, або надав право підпису  особі з американською </w:t>
            </w:r>
            <w:proofErr w:type="spellStart"/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адресою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3878B0" w14:textId="3CCDFFC2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7AE81A" w14:textId="464938FA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272A6D" w14:textId="021BA01F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3708A" w14:textId="70CC9708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Ні</w:t>
            </w:r>
          </w:p>
        </w:tc>
      </w:tr>
      <w:tr w:rsidR="00B13916" w:rsidRPr="00CD2D37" w14:paraId="424DF084" w14:textId="11FFEC7F" w:rsidTr="007D427F">
        <w:trPr>
          <w:trHeight w:val="609"/>
          <w:jc w:val="center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B5720" w14:textId="2D9B4682" w:rsidR="00B13916" w:rsidRPr="00CD2D37" w:rsidRDefault="00B13916" w:rsidP="00C14BB9">
            <w:pPr>
              <w:jc w:val="both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Я маю рахунки, що обслуговуються в США та на які я планую переказувати кошти з рахунку, що відкриваю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6A305C" w14:textId="38ECB727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DE2B6" w14:textId="34B07D9B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7F16D1" w14:textId="71CF82D7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B1A53" w14:textId="3B644D8D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Ні</w:t>
            </w:r>
          </w:p>
        </w:tc>
      </w:tr>
      <w:tr w:rsidR="00B13916" w:rsidRPr="00CD2D37" w14:paraId="57375A37" w14:textId="63FA5478" w:rsidTr="007D427F">
        <w:trPr>
          <w:trHeight w:val="333"/>
          <w:jc w:val="center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0D64A" w14:textId="5523367A" w:rsidR="00B13916" w:rsidRPr="00CD2D37" w:rsidRDefault="00B13916" w:rsidP="00C14BB9">
            <w:pPr>
              <w:jc w:val="both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У мене є адреса “на ім’я” або “до запитання” у США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F9A2A8" w14:textId="42EDDB6F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1F5B3" w14:textId="61144244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BB8CD" w14:textId="613F0E35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D9C70" w14:textId="62DA18E7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Ні</w:t>
            </w:r>
          </w:p>
        </w:tc>
      </w:tr>
      <w:tr w:rsidR="00B13916" w:rsidRPr="00CD2D37" w14:paraId="200969AE" w14:textId="6E5AB49E" w:rsidTr="007D427F">
        <w:trPr>
          <w:trHeight w:val="301"/>
          <w:jc w:val="center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CCE8B" w14:textId="04573DC0" w:rsidR="00B13916" w:rsidRPr="00CD2D37" w:rsidRDefault="00B13916" w:rsidP="00C14BB9">
            <w:pPr>
              <w:jc w:val="both"/>
              <w:rPr>
                <w:sz w:val="21"/>
                <w:szCs w:val="21"/>
                <w:lang w:val="en-US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 xml:space="preserve">Я маю </w:t>
            </w:r>
            <w:proofErr w:type="spellStart"/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United</w:t>
            </w:r>
            <w:proofErr w:type="spellEnd"/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 xml:space="preserve"> </w:t>
            </w:r>
            <w:proofErr w:type="spellStart"/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States</w:t>
            </w:r>
            <w:proofErr w:type="spellEnd"/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 xml:space="preserve"> </w:t>
            </w:r>
            <w:proofErr w:type="spellStart"/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Permanent</w:t>
            </w:r>
            <w:proofErr w:type="spellEnd"/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 xml:space="preserve"> </w:t>
            </w:r>
            <w:proofErr w:type="spellStart"/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Resident</w:t>
            </w:r>
            <w:proofErr w:type="spellEnd"/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 xml:space="preserve"> </w:t>
            </w:r>
            <w:proofErr w:type="spellStart"/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Card</w:t>
            </w:r>
            <w:proofErr w:type="spellEnd"/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 xml:space="preserve"> (дозвіл на проживання в США)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DC66D1" w14:textId="21E894E4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11BDE" w14:textId="33911DE0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Так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704FA" w14:textId="6133F2B7" w:rsidR="00B13916" w:rsidRPr="00CD2D37" w:rsidRDefault="00B13916" w:rsidP="00C14BB9">
            <w:pPr>
              <w:snapToGrid w:val="0"/>
              <w:jc w:val="center"/>
              <w:rPr>
                <w:sz w:val="21"/>
                <w:szCs w:val="21"/>
                <w:shd w:val="clear" w:color="auto" w:fill="FFFFFF"/>
                <w:lang w:val="uk-UA"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6CD94" w14:textId="2D74A13F" w:rsidR="00B13916" w:rsidRPr="00CD2D37" w:rsidRDefault="00B13916" w:rsidP="00C14BB9">
            <w:pPr>
              <w:jc w:val="center"/>
              <w:rPr>
                <w:sz w:val="21"/>
                <w:szCs w:val="21"/>
              </w:rPr>
            </w:pPr>
            <w:r w:rsidRPr="00CD2D37">
              <w:rPr>
                <w:sz w:val="21"/>
                <w:szCs w:val="21"/>
                <w:shd w:val="clear" w:color="auto" w:fill="FFFFFF"/>
                <w:lang w:val="uk-UA" w:eastAsia="ru-RU"/>
              </w:rPr>
              <w:t>Ні</w:t>
            </w:r>
          </w:p>
        </w:tc>
      </w:tr>
    </w:tbl>
    <w:p w14:paraId="2427F38F" w14:textId="28CFFD39" w:rsidR="00B13916" w:rsidRPr="00CD2D37" w:rsidRDefault="00B13916" w:rsidP="00C14BB9">
      <w:pPr>
        <w:shd w:val="clear" w:color="auto" w:fill="FFFFFF"/>
        <w:jc w:val="both"/>
        <w:rPr>
          <w:sz w:val="8"/>
          <w:szCs w:val="8"/>
          <w:shd w:val="clear" w:color="auto" w:fill="FFFFFF"/>
          <w:lang w:val="uk-UA" w:eastAsia="ru-RU"/>
        </w:rPr>
      </w:pPr>
    </w:p>
    <w:p w14:paraId="2BB770AB" w14:textId="77496E65" w:rsidR="00B13916" w:rsidRPr="00CD2D37" w:rsidRDefault="00B13916" w:rsidP="00C14BB9">
      <w:pPr>
        <w:shd w:val="clear" w:color="auto" w:fill="FFFFFF"/>
        <w:spacing w:line="276" w:lineRule="auto"/>
        <w:jc w:val="both"/>
      </w:pPr>
      <w:r w:rsidRPr="00CD2D37">
        <w:rPr>
          <w:b/>
          <w:lang w:val="uk-UA" w:eastAsia="ru-RU"/>
        </w:rPr>
        <w:t>Будь ласка, зазначте Ваш FATCA-статус:</w:t>
      </w:r>
    </w:p>
    <w:p w14:paraId="376A210B" w14:textId="11EF1F57" w:rsidR="00B13916" w:rsidRPr="00CD2D37" w:rsidRDefault="00B13916" w:rsidP="00C14BB9">
      <w:pPr>
        <w:pStyle w:val="aff2"/>
        <w:shd w:val="clear" w:color="auto" w:fill="FFFFFF"/>
        <w:spacing w:line="276" w:lineRule="auto"/>
        <w:ind w:left="284"/>
        <w:contextualSpacing/>
        <w:jc w:val="both"/>
        <w:rPr>
          <w:u w:val="single"/>
          <w:shd w:val="clear" w:color="auto" w:fill="FFFFFF"/>
          <w:lang w:val="uk-UA" w:eastAsia="ru-RU"/>
        </w:rPr>
      </w:pPr>
      <w:r w:rsidRPr="00CD2D37">
        <w:rPr>
          <w:u w:val="single"/>
          <w:shd w:val="clear" w:color="auto" w:fill="FFFFFF"/>
          <w:lang w:val="uk-UA" w:eastAsia="ru-RU"/>
        </w:rPr>
        <w:t>Якщо Вашим місцем народження є США, але Ви не є громадянином  або  резидентом</w:t>
      </w:r>
    </w:p>
    <w:p w14:paraId="7D82836D" w14:textId="04146313" w:rsidR="00B13916" w:rsidRPr="00CD2D37" w:rsidRDefault="00B13916" w:rsidP="00C14BB9">
      <w:pPr>
        <w:pStyle w:val="aff2"/>
        <w:shd w:val="clear" w:color="auto" w:fill="FFFFFF"/>
        <w:spacing w:line="276" w:lineRule="auto"/>
        <w:ind w:left="284"/>
        <w:contextualSpacing/>
        <w:jc w:val="both"/>
      </w:pPr>
      <w:r w:rsidRPr="00CD2D37">
        <w:rPr>
          <w:u w:val="single"/>
          <w:shd w:val="clear" w:color="auto" w:fill="FFFFFF"/>
          <w:lang w:val="uk-UA" w:eastAsia="ru-RU"/>
        </w:rPr>
        <w:t xml:space="preserve"> США надайте, будь ласка, наступні відомості:</w:t>
      </w:r>
    </w:p>
    <w:p w14:paraId="12F8E409" w14:textId="5B46218F" w:rsidR="00B13916" w:rsidRPr="00CD2D37" w:rsidRDefault="00B13916" w:rsidP="00C14BB9">
      <w:pPr>
        <w:pStyle w:val="aff2"/>
        <w:numPr>
          <w:ilvl w:val="0"/>
          <w:numId w:val="2"/>
        </w:numPr>
        <w:shd w:val="clear" w:color="auto" w:fill="FFFFFF"/>
        <w:tabs>
          <w:tab w:val="num" w:pos="284"/>
        </w:tabs>
        <w:spacing w:line="276" w:lineRule="auto"/>
        <w:ind w:left="1440" w:hanging="1440"/>
        <w:contextualSpacing/>
        <w:jc w:val="both"/>
      </w:pPr>
      <w:r w:rsidRPr="00CD2D37">
        <w:rPr>
          <w:shd w:val="clear" w:color="auto" w:fill="FFFFFF"/>
          <w:lang w:val="uk-UA" w:eastAsia="ru-RU"/>
        </w:rPr>
        <w:t>заповніть та надайте форму IRS W-8;</w:t>
      </w:r>
    </w:p>
    <w:p w14:paraId="7150F56C" w14:textId="1C81ABF6" w:rsidR="00B13916" w:rsidRPr="00CD2D37" w:rsidRDefault="00B13916" w:rsidP="00C14BB9">
      <w:pPr>
        <w:pStyle w:val="aff2"/>
        <w:numPr>
          <w:ilvl w:val="0"/>
          <w:numId w:val="2"/>
        </w:numPr>
        <w:shd w:val="clear" w:color="auto" w:fill="FFFFFF"/>
        <w:tabs>
          <w:tab w:val="num" w:pos="284"/>
        </w:tabs>
        <w:spacing w:line="276" w:lineRule="auto"/>
        <w:ind w:left="284" w:hanging="284"/>
        <w:contextualSpacing/>
        <w:jc w:val="both"/>
        <w:rPr>
          <w:shd w:val="clear" w:color="auto" w:fill="FFFFFF"/>
          <w:lang w:val="uk-UA" w:eastAsia="ru-RU"/>
        </w:rPr>
      </w:pPr>
      <w:r w:rsidRPr="00CD2D37">
        <w:rPr>
          <w:shd w:val="clear" w:color="auto" w:fill="FFFFFF"/>
          <w:lang w:val="uk-UA" w:eastAsia="ru-RU"/>
        </w:rPr>
        <w:t xml:space="preserve">неамериканський паспорт або інше посвідчення особи державного зразка, яке </w:t>
      </w:r>
    </w:p>
    <w:p w14:paraId="49E42D5D" w14:textId="0DDE3221" w:rsidR="00B13916" w:rsidRPr="00CD2D37" w:rsidRDefault="00B13916" w:rsidP="00C14BB9">
      <w:pPr>
        <w:pStyle w:val="aff2"/>
        <w:shd w:val="clear" w:color="auto" w:fill="FFFFFF"/>
        <w:spacing w:line="276" w:lineRule="auto"/>
        <w:ind w:left="284"/>
        <w:contextualSpacing/>
        <w:jc w:val="both"/>
        <w:rPr>
          <w:shd w:val="clear" w:color="auto" w:fill="FFFFFF"/>
          <w:lang w:val="uk-UA" w:eastAsia="ru-RU"/>
        </w:rPr>
      </w:pPr>
      <w:r w:rsidRPr="00CD2D37">
        <w:rPr>
          <w:shd w:val="clear" w:color="auto" w:fill="FFFFFF"/>
          <w:lang w:val="uk-UA" w:eastAsia="ru-RU"/>
        </w:rPr>
        <w:t>підтверджує Ваше громадянство або підданство в іншій державі, ніж США;</w:t>
      </w:r>
    </w:p>
    <w:p w14:paraId="51AD2FD0" w14:textId="4CFA27AB" w:rsidR="00B13916" w:rsidRPr="00CD2D37" w:rsidRDefault="00B13916" w:rsidP="00C14BB9">
      <w:pPr>
        <w:pStyle w:val="aff2"/>
        <w:numPr>
          <w:ilvl w:val="0"/>
          <w:numId w:val="2"/>
        </w:numPr>
        <w:shd w:val="clear" w:color="auto" w:fill="FFFFFF"/>
        <w:tabs>
          <w:tab w:val="num" w:pos="284"/>
        </w:tabs>
        <w:spacing w:line="276" w:lineRule="auto"/>
        <w:ind w:left="1440" w:hanging="1440"/>
        <w:contextualSpacing/>
        <w:jc w:val="both"/>
      </w:pPr>
      <w:r w:rsidRPr="00CD2D37">
        <w:rPr>
          <w:shd w:val="clear" w:color="auto" w:fill="FFFFFF"/>
          <w:lang w:val="uk-UA" w:eastAsia="ru-RU"/>
        </w:rPr>
        <w:t>копію Вашого свідоцтва про втрату громадянства США або обґрунтоване пояснення:</w:t>
      </w:r>
    </w:p>
    <w:p w14:paraId="7C100F08" w14:textId="4DBD43FB" w:rsidR="00B13916" w:rsidRPr="00CD2D37" w:rsidRDefault="00B13916" w:rsidP="00C14BB9">
      <w:pPr>
        <w:pStyle w:val="aff2"/>
        <w:shd w:val="clear" w:color="auto" w:fill="FFFFFF"/>
        <w:tabs>
          <w:tab w:val="left" w:pos="720"/>
        </w:tabs>
        <w:spacing w:line="276" w:lineRule="auto"/>
        <w:ind w:left="851" w:hanging="567"/>
        <w:contextualSpacing/>
        <w:jc w:val="both"/>
        <w:rPr>
          <w:lang w:val="uk-UA" w:eastAsia="ru-RU"/>
        </w:rPr>
      </w:pPr>
      <w:r w:rsidRPr="00CD2D37">
        <w:rPr>
          <w:lang w:val="uk-UA" w:eastAsia="ru-RU"/>
        </w:rPr>
        <w:t>-</w:t>
      </w:r>
      <w:r w:rsidRPr="00CD2D37">
        <w:rPr>
          <w:lang w:eastAsia="ru-RU"/>
        </w:rPr>
        <w:t xml:space="preserve"> </w:t>
      </w:r>
      <w:r w:rsidRPr="00CD2D37">
        <w:rPr>
          <w:lang w:val="uk-UA" w:eastAsia="ru-RU"/>
        </w:rPr>
        <w:t>причини відсутності у Вас подібного свідоцтва, незважаючи на відмову</w:t>
      </w:r>
    </w:p>
    <w:p w14:paraId="0F1DA942" w14:textId="3B822953" w:rsidR="00B13916" w:rsidRPr="00CD2D37" w:rsidRDefault="00B13916" w:rsidP="00C14BB9">
      <w:pPr>
        <w:pStyle w:val="aff2"/>
        <w:shd w:val="clear" w:color="auto" w:fill="FFFFFF"/>
        <w:tabs>
          <w:tab w:val="left" w:pos="720"/>
        </w:tabs>
        <w:spacing w:line="276" w:lineRule="auto"/>
        <w:ind w:left="851" w:hanging="567"/>
        <w:contextualSpacing/>
        <w:jc w:val="both"/>
      </w:pPr>
      <w:r w:rsidRPr="00CD2D37">
        <w:rPr>
          <w:lang w:val="uk-UA" w:eastAsia="ru-RU"/>
        </w:rPr>
        <w:t xml:space="preserve"> американського  громадянства;</w:t>
      </w:r>
    </w:p>
    <w:p w14:paraId="7FF30C7C" w14:textId="1CC38E7D" w:rsidR="00B13916" w:rsidRPr="00CD2D37" w:rsidRDefault="00B13916" w:rsidP="00C14BB9">
      <w:pPr>
        <w:pStyle w:val="aff2"/>
        <w:shd w:val="clear" w:color="auto" w:fill="FFFFFF"/>
        <w:spacing w:line="276" w:lineRule="auto"/>
        <w:ind w:left="851" w:hanging="567"/>
        <w:contextualSpacing/>
        <w:jc w:val="both"/>
      </w:pPr>
      <w:r w:rsidRPr="00CD2D37">
        <w:rPr>
          <w:shd w:val="clear" w:color="auto" w:fill="FFFFFF"/>
          <w:lang w:val="uk-UA" w:eastAsia="ru-RU"/>
        </w:rPr>
        <w:t>-</w:t>
      </w:r>
      <w:r w:rsidRPr="00CD2D37">
        <w:rPr>
          <w:shd w:val="clear" w:color="auto" w:fill="FFFFFF"/>
          <w:lang w:eastAsia="ru-RU"/>
        </w:rPr>
        <w:t xml:space="preserve">  </w:t>
      </w:r>
      <w:r w:rsidRPr="00CD2D37">
        <w:rPr>
          <w:shd w:val="clear" w:color="auto" w:fill="FFFFFF"/>
          <w:lang w:val="uk-UA" w:eastAsia="ru-RU"/>
        </w:rPr>
        <w:t>причини неотримання Вами американського громадянства при народженні.</w:t>
      </w:r>
    </w:p>
    <w:p w14:paraId="2A32E423" w14:textId="153E23C2" w:rsidR="00B13916" w:rsidRPr="00CD2D37" w:rsidRDefault="00B13916" w:rsidP="00C14BB9">
      <w:pPr>
        <w:shd w:val="clear" w:color="auto" w:fill="FFFFFF"/>
        <w:spacing w:line="276" w:lineRule="auto"/>
        <w:ind w:left="851" w:hanging="284"/>
        <w:jc w:val="both"/>
        <w:rPr>
          <w:sz w:val="8"/>
          <w:szCs w:val="8"/>
          <w:shd w:val="clear" w:color="auto" w:fill="FFFFFF"/>
          <w:lang w:eastAsia="ru-RU"/>
        </w:rPr>
      </w:pPr>
    </w:p>
    <w:p w14:paraId="7D66EC8D" w14:textId="5AD1650E" w:rsidR="00B13916" w:rsidRPr="00CD2D37" w:rsidRDefault="00B13916" w:rsidP="00C14BB9">
      <w:pPr>
        <w:pStyle w:val="aff2"/>
        <w:shd w:val="clear" w:color="auto" w:fill="FFFFFF"/>
        <w:spacing w:line="276" w:lineRule="auto"/>
        <w:ind w:left="284"/>
        <w:contextualSpacing/>
        <w:jc w:val="both"/>
        <w:rPr>
          <w:u w:val="single"/>
          <w:shd w:val="clear" w:color="auto" w:fill="FFFFFF"/>
          <w:lang w:val="uk-UA" w:eastAsia="ru-RU"/>
        </w:rPr>
      </w:pPr>
      <w:r w:rsidRPr="00CD2D37">
        <w:rPr>
          <w:u w:val="single"/>
          <w:shd w:val="clear" w:color="auto" w:fill="FFFFFF"/>
          <w:lang w:val="uk-UA" w:eastAsia="ru-RU"/>
        </w:rPr>
        <w:t>Якщо Вашим місцем народження є США і Ви є громадянином  або  резидентом</w:t>
      </w:r>
    </w:p>
    <w:p w14:paraId="708DD541" w14:textId="6CA83D0C" w:rsidR="00B13916" w:rsidRPr="00CD2D37" w:rsidRDefault="00B13916" w:rsidP="00C14BB9">
      <w:pPr>
        <w:pStyle w:val="aff2"/>
        <w:shd w:val="clear" w:color="auto" w:fill="FFFFFF"/>
        <w:spacing w:line="276" w:lineRule="auto"/>
        <w:ind w:left="284"/>
        <w:contextualSpacing/>
        <w:jc w:val="both"/>
        <w:rPr>
          <w:u w:val="single"/>
          <w:shd w:val="clear" w:color="auto" w:fill="FFFFFF"/>
          <w:lang w:val="uk-UA" w:eastAsia="ru-RU"/>
        </w:rPr>
      </w:pPr>
      <w:r w:rsidRPr="00CD2D37">
        <w:rPr>
          <w:u w:val="single"/>
          <w:shd w:val="clear" w:color="auto" w:fill="FFFFFF"/>
          <w:lang w:val="uk-UA" w:eastAsia="ru-RU"/>
        </w:rPr>
        <w:t xml:space="preserve"> США заповніть та надайте, будь ласка, форму IRS W-9, вказавши Ваш TIN. </w:t>
      </w:r>
    </w:p>
    <w:p w14:paraId="0C3B1E85" w14:textId="262E3234" w:rsidR="00B13916" w:rsidRPr="00CD2D37" w:rsidRDefault="00B13916" w:rsidP="00C14BB9">
      <w:pPr>
        <w:pStyle w:val="aff2"/>
        <w:shd w:val="clear" w:color="auto" w:fill="FFFFFF"/>
        <w:spacing w:line="276" w:lineRule="auto"/>
        <w:ind w:left="426" w:hanging="142"/>
        <w:contextualSpacing/>
        <w:jc w:val="both"/>
        <w:rPr>
          <w:u w:val="single"/>
          <w:shd w:val="clear" w:color="auto" w:fill="FFFFFF"/>
          <w:lang w:val="uk-UA" w:eastAsia="ru-RU"/>
        </w:rPr>
      </w:pPr>
      <w:r w:rsidRPr="00CD2D37">
        <w:rPr>
          <w:u w:val="single"/>
          <w:shd w:val="clear" w:color="auto" w:fill="FFFFFF"/>
          <w:lang w:val="uk-UA" w:eastAsia="ru-RU"/>
        </w:rPr>
        <w:t>Якщо хоча б одна відповідь «Так» але Ви не є податковим резидентом США:</w:t>
      </w:r>
    </w:p>
    <w:p w14:paraId="530E8A30" w14:textId="602507AC" w:rsidR="00B13916" w:rsidRPr="00CD2D37" w:rsidRDefault="00B13916" w:rsidP="00C14BB9">
      <w:pPr>
        <w:pStyle w:val="aff2"/>
        <w:shd w:val="clear" w:color="auto" w:fill="FFFFFF"/>
        <w:tabs>
          <w:tab w:val="left" w:pos="284"/>
        </w:tabs>
        <w:spacing w:line="276" w:lineRule="auto"/>
        <w:ind w:left="0"/>
        <w:contextualSpacing/>
        <w:jc w:val="both"/>
        <w:rPr>
          <w:shd w:val="clear" w:color="auto" w:fill="FFFFFF"/>
          <w:lang w:val="uk-UA" w:eastAsia="ru-RU"/>
        </w:rPr>
      </w:pPr>
      <w:r w:rsidRPr="00CD2D37">
        <w:rPr>
          <w:shd w:val="clear" w:color="auto" w:fill="FFFFFF"/>
          <w:lang w:val="uk-UA" w:eastAsia="ru-RU"/>
        </w:rPr>
        <w:t>1) заповніть та надайте форму IRS W-8;</w:t>
      </w:r>
    </w:p>
    <w:p w14:paraId="6FD84447" w14:textId="4163B236" w:rsidR="00B13916" w:rsidRPr="00CD2D37" w:rsidRDefault="00B13916" w:rsidP="00C14BB9">
      <w:pPr>
        <w:pStyle w:val="aff2"/>
        <w:shd w:val="clear" w:color="auto" w:fill="FFFFFF"/>
        <w:tabs>
          <w:tab w:val="left" w:pos="284"/>
        </w:tabs>
        <w:spacing w:line="276" w:lineRule="auto"/>
        <w:ind w:left="284" w:hanging="284"/>
        <w:contextualSpacing/>
        <w:jc w:val="both"/>
        <w:rPr>
          <w:shd w:val="clear" w:color="auto" w:fill="FFFFFF"/>
          <w:lang w:val="uk-UA" w:eastAsia="ru-RU"/>
        </w:rPr>
      </w:pPr>
      <w:r w:rsidRPr="00CD2D37">
        <w:rPr>
          <w:shd w:val="clear" w:color="auto" w:fill="FFFFFF"/>
          <w:lang w:val="uk-UA" w:eastAsia="ru-RU"/>
        </w:rPr>
        <w:t xml:space="preserve">2) неамериканський паспорт або інше посвідчення особи державного зразка, яке </w:t>
      </w:r>
    </w:p>
    <w:p w14:paraId="56C046C3" w14:textId="4C535322" w:rsidR="00B13916" w:rsidRPr="00CD2D37" w:rsidRDefault="00B13916" w:rsidP="00C14BB9">
      <w:pPr>
        <w:pStyle w:val="aff2"/>
        <w:shd w:val="clear" w:color="auto" w:fill="FFFFFF"/>
        <w:tabs>
          <w:tab w:val="left" w:pos="284"/>
        </w:tabs>
        <w:spacing w:line="276" w:lineRule="auto"/>
        <w:ind w:left="284" w:hanging="284"/>
        <w:contextualSpacing/>
        <w:jc w:val="both"/>
        <w:rPr>
          <w:shd w:val="clear" w:color="auto" w:fill="FFFFFF"/>
          <w:lang w:val="uk-UA" w:eastAsia="ru-RU"/>
        </w:rPr>
      </w:pPr>
      <w:r w:rsidRPr="00CD2D37">
        <w:rPr>
          <w:shd w:val="clear" w:color="auto" w:fill="FFFFFF"/>
          <w:lang w:val="uk-UA" w:eastAsia="ru-RU"/>
        </w:rPr>
        <w:t>підтверджує Ваше громадянство або підданство в іншій державі, ніж США;</w:t>
      </w:r>
    </w:p>
    <w:p w14:paraId="29678121" w14:textId="7AB68D45" w:rsidR="00B13916" w:rsidRPr="00CD2D37" w:rsidRDefault="00B13916" w:rsidP="00C14BB9">
      <w:pPr>
        <w:pStyle w:val="aff2"/>
        <w:shd w:val="clear" w:color="auto" w:fill="FFFFFF"/>
        <w:tabs>
          <w:tab w:val="left" w:pos="284"/>
        </w:tabs>
        <w:spacing w:line="276" w:lineRule="auto"/>
        <w:ind w:left="284" w:hanging="284"/>
        <w:contextualSpacing/>
        <w:jc w:val="both"/>
        <w:rPr>
          <w:shd w:val="clear" w:color="auto" w:fill="FFFFFF"/>
          <w:lang w:val="uk-UA" w:eastAsia="ru-RU"/>
        </w:rPr>
      </w:pPr>
      <w:r w:rsidRPr="00CD2D37">
        <w:rPr>
          <w:shd w:val="clear" w:color="auto" w:fill="FFFFFF"/>
          <w:lang w:val="uk-UA" w:eastAsia="ru-RU"/>
        </w:rPr>
        <w:t xml:space="preserve">3) сертифікат </w:t>
      </w:r>
      <w:proofErr w:type="spellStart"/>
      <w:r w:rsidRPr="00CD2D37">
        <w:rPr>
          <w:shd w:val="clear" w:color="auto" w:fill="FFFFFF"/>
          <w:lang w:val="uk-UA" w:eastAsia="ru-RU"/>
        </w:rPr>
        <w:t>резидентства</w:t>
      </w:r>
      <w:proofErr w:type="spellEnd"/>
      <w:r w:rsidRPr="00CD2D37">
        <w:rPr>
          <w:shd w:val="clear" w:color="auto" w:fill="FFFFFF"/>
          <w:lang w:val="uk-UA" w:eastAsia="ru-RU"/>
        </w:rPr>
        <w:t>, виданий уповноваженим державним органом (наприклад,</w:t>
      </w:r>
    </w:p>
    <w:p w14:paraId="02D1A41C" w14:textId="3A31ACAD" w:rsidR="00B13916" w:rsidRPr="00CD2D37" w:rsidRDefault="00B13916" w:rsidP="00C14BB9">
      <w:pPr>
        <w:pStyle w:val="aff2"/>
        <w:shd w:val="clear" w:color="auto" w:fill="FFFFFF"/>
        <w:tabs>
          <w:tab w:val="left" w:pos="284"/>
        </w:tabs>
        <w:spacing w:line="276" w:lineRule="auto"/>
        <w:ind w:left="284" w:hanging="284"/>
        <w:contextualSpacing/>
        <w:jc w:val="both"/>
        <w:rPr>
          <w:shd w:val="clear" w:color="auto" w:fill="FFFFFF"/>
          <w:lang w:val="uk-UA" w:eastAsia="ru-RU"/>
        </w:rPr>
      </w:pPr>
      <w:r w:rsidRPr="00CD2D37">
        <w:rPr>
          <w:shd w:val="clear" w:color="auto" w:fill="FFFFFF"/>
          <w:lang w:val="uk-UA" w:eastAsia="ru-RU"/>
        </w:rPr>
        <w:t xml:space="preserve"> урядом, його агентством чи муніципалітетом) у тій юрисдикції, резидентом якої є</w:t>
      </w:r>
    </w:p>
    <w:p w14:paraId="3F9186D6" w14:textId="48DA7524" w:rsidR="00B13916" w:rsidRPr="00CD2D37" w:rsidRDefault="00B13916" w:rsidP="00C14BB9">
      <w:pPr>
        <w:pStyle w:val="aff2"/>
        <w:shd w:val="clear" w:color="auto" w:fill="FFFFFF"/>
        <w:tabs>
          <w:tab w:val="left" w:pos="284"/>
        </w:tabs>
        <w:spacing w:line="276" w:lineRule="auto"/>
        <w:ind w:left="284" w:hanging="284"/>
        <w:contextualSpacing/>
        <w:jc w:val="both"/>
        <w:rPr>
          <w:shd w:val="clear" w:color="auto" w:fill="FFFFFF"/>
          <w:lang w:val="uk-UA" w:eastAsia="ru-RU"/>
        </w:rPr>
      </w:pPr>
      <w:r w:rsidRPr="00CD2D37">
        <w:rPr>
          <w:shd w:val="clear" w:color="auto" w:fill="FFFFFF"/>
          <w:lang w:val="uk-UA" w:eastAsia="ru-RU"/>
        </w:rPr>
        <w:t xml:space="preserve"> отримувач платежу згідно </w:t>
      </w:r>
      <w:r w:rsidR="007F71F1">
        <w:rPr>
          <w:shd w:val="clear" w:color="auto" w:fill="FFFFFF"/>
          <w:lang w:val="uk-UA" w:eastAsia="ru-RU"/>
        </w:rPr>
        <w:t xml:space="preserve">з </w:t>
      </w:r>
      <w:r w:rsidRPr="00CD2D37">
        <w:rPr>
          <w:shd w:val="clear" w:color="auto" w:fill="FFFFFF"/>
          <w:lang w:val="uk-UA" w:eastAsia="ru-RU"/>
        </w:rPr>
        <w:t>його заяв</w:t>
      </w:r>
      <w:r w:rsidR="007F71F1">
        <w:rPr>
          <w:shd w:val="clear" w:color="auto" w:fill="FFFFFF"/>
          <w:lang w:val="uk-UA" w:eastAsia="ru-RU"/>
        </w:rPr>
        <w:t>ою</w:t>
      </w:r>
      <w:r w:rsidRPr="00CD2D37">
        <w:rPr>
          <w:shd w:val="clear" w:color="auto" w:fill="FFFFFF"/>
          <w:lang w:val="uk-UA" w:eastAsia="ru-RU"/>
        </w:rPr>
        <w:t xml:space="preserve"> (у разі якщо заплановано постійні перекази на</w:t>
      </w:r>
    </w:p>
    <w:p w14:paraId="4CEE9038" w14:textId="7AF8F7C8" w:rsidR="00B13916" w:rsidRPr="00CD2D37" w:rsidRDefault="00B13916" w:rsidP="00C14BB9">
      <w:pPr>
        <w:pStyle w:val="aff2"/>
        <w:shd w:val="clear" w:color="auto" w:fill="FFFFFF"/>
        <w:tabs>
          <w:tab w:val="left" w:pos="284"/>
        </w:tabs>
        <w:spacing w:line="276" w:lineRule="auto"/>
        <w:ind w:left="284" w:hanging="284"/>
        <w:contextualSpacing/>
        <w:jc w:val="both"/>
        <w:rPr>
          <w:shd w:val="clear" w:color="auto" w:fill="FFFFFF"/>
          <w:lang w:val="uk-UA" w:eastAsia="ru-RU"/>
        </w:rPr>
      </w:pPr>
      <w:r w:rsidRPr="00CD2D37">
        <w:rPr>
          <w:shd w:val="clear" w:color="auto" w:fill="FFFFFF"/>
          <w:lang w:val="uk-UA" w:eastAsia="ru-RU"/>
        </w:rPr>
        <w:t xml:space="preserve"> рахунки що обсл</w:t>
      </w:r>
      <w:r w:rsidR="007D1C90">
        <w:rPr>
          <w:shd w:val="clear" w:color="auto" w:fill="FFFFFF"/>
          <w:lang w:val="uk-UA" w:eastAsia="ru-RU"/>
        </w:rPr>
        <w:t>у</w:t>
      </w:r>
      <w:r w:rsidRPr="00CD2D37">
        <w:rPr>
          <w:shd w:val="clear" w:color="auto" w:fill="FFFFFF"/>
          <w:lang w:val="uk-UA" w:eastAsia="ru-RU"/>
        </w:rPr>
        <w:t>говуютьс</w:t>
      </w:r>
      <w:r w:rsidR="007D1C90">
        <w:rPr>
          <w:shd w:val="clear" w:color="auto" w:fill="FFFFFF"/>
          <w:lang w:val="uk-UA" w:eastAsia="ru-RU"/>
        </w:rPr>
        <w:t>я</w:t>
      </w:r>
      <w:r w:rsidRPr="00CD2D37">
        <w:rPr>
          <w:shd w:val="clear" w:color="auto" w:fill="FFFFFF"/>
          <w:lang w:val="uk-UA" w:eastAsia="ru-RU"/>
        </w:rPr>
        <w:t xml:space="preserve"> в США).</w:t>
      </w:r>
    </w:p>
    <w:p w14:paraId="771F81F7" w14:textId="3C46A672" w:rsidR="00B13916" w:rsidRPr="00CD2D37" w:rsidRDefault="00B13916" w:rsidP="00C14BB9">
      <w:pPr>
        <w:shd w:val="clear" w:color="auto" w:fill="FFFFFF"/>
        <w:spacing w:line="276" w:lineRule="auto"/>
        <w:jc w:val="both"/>
        <w:rPr>
          <w:sz w:val="8"/>
          <w:szCs w:val="8"/>
          <w:shd w:val="clear" w:color="auto" w:fill="FFFFFF"/>
          <w:lang w:val="uk-UA" w:eastAsia="ru-RU"/>
        </w:rPr>
      </w:pPr>
    </w:p>
    <w:p w14:paraId="0EC9E7D4" w14:textId="000A8AC2" w:rsidR="00B13916" w:rsidRPr="00CD2D37" w:rsidRDefault="00B13916" w:rsidP="00C14BB9">
      <w:pPr>
        <w:pStyle w:val="aff2"/>
        <w:shd w:val="clear" w:color="auto" w:fill="FFFFFF"/>
        <w:spacing w:line="276" w:lineRule="auto"/>
        <w:ind w:left="284"/>
        <w:contextualSpacing/>
        <w:jc w:val="both"/>
        <w:rPr>
          <w:u w:val="single"/>
          <w:shd w:val="clear" w:color="auto" w:fill="FFFFFF"/>
          <w:lang w:val="uk-UA" w:eastAsia="ru-RU"/>
        </w:rPr>
      </w:pPr>
      <w:r w:rsidRPr="00CD2D37">
        <w:rPr>
          <w:u w:val="single"/>
          <w:shd w:val="clear" w:color="auto" w:fill="FFFFFF"/>
          <w:lang w:val="uk-UA" w:eastAsia="ru-RU"/>
        </w:rPr>
        <w:t>Якщо хоча б одна відповідь «Так» але Ви є податковим резидентом США:</w:t>
      </w:r>
    </w:p>
    <w:p w14:paraId="72CF76AC" w14:textId="6F7A1334" w:rsidR="00B13916" w:rsidRPr="00CD2D37" w:rsidRDefault="00B13916" w:rsidP="00C14BB9">
      <w:pPr>
        <w:pStyle w:val="aff2"/>
        <w:shd w:val="clear" w:color="auto" w:fill="FFFFFF"/>
        <w:spacing w:line="276" w:lineRule="auto"/>
        <w:ind w:left="284" w:hanging="284"/>
        <w:contextualSpacing/>
        <w:jc w:val="both"/>
        <w:rPr>
          <w:u w:val="single"/>
          <w:shd w:val="clear" w:color="auto" w:fill="FFFFFF"/>
          <w:lang w:val="uk-UA" w:eastAsia="ru-RU"/>
        </w:rPr>
      </w:pPr>
      <w:r w:rsidRPr="00CD2D37">
        <w:rPr>
          <w:u w:val="single"/>
          <w:shd w:val="clear" w:color="auto" w:fill="FFFFFF"/>
          <w:lang w:val="uk-UA" w:eastAsia="ru-RU"/>
        </w:rPr>
        <w:t>1) заповніть та надайте форму IRS W-9, вказавши Ваш TIN.</w:t>
      </w:r>
    </w:p>
    <w:p w14:paraId="1C088957" w14:textId="393FAB20" w:rsidR="00B13916" w:rsidRPr="00CD2D37" w:rsidRDefault="00B13916" w:rsidP="00C14BB9">
      <w:pPr>
        <w:shd w:val="clear" w:color="auto" w:fill="FFFFFF"/>
        <w:jc w:val="both"/>
        <w:rPr>
          <w:sz w:val="8"/>
          <w:szCs w:val="8"/>
          <w:shd w:val="clear" w:color="auto" w:fill="FFFFFF"/>
          <w:lang w:val="uk-UA" w:eastAsia="ru-RU"/>
        </w:rPr>
      </w:pPr>
    </w:p>
    <w:p w14:paraId="0E8994F7" w14:textId="4B2A26FE" w:rsidR="00B13916" w:rsidRPr="00CD2D37" w:rsidRDefault="00B13916" w:rsidP="00C14BB9">
      <w:pPr>
        <w:shd w:val="clear" w:color="auto" w:fill="FFFFFF"/>
        <w:jc w:val="both"/>
        <w:rPr>
          <w:shd w:val="clear" w:color="auto" w:fill="FFFFFF"/>
          <w:lang w:val="uk-UA" w:eastAsia="ru-RU"/>
        </w:rPr>
      </w:pPr>
      <w:r w:rsidRPr="00CD2D37">
        <w:rPr>
          <w:lang w:val="uk-UA" w:eastAsia="ru-RU"/>
        </w:rPr>
        <w:t xml:space="preserve">Я,______________________________________________________, </w:t>
      </w:r>
      <w:r w:rsidRPr="00CD2D37">
        <w:rPr>
          <w:shd w:val="clear" w:color="auto" w:fill="FFFFFF"/>
          <w:lang w:val="uk-UA" w:eastAsia="ru-RU"/>
        </w:rPr>
        <w:t>цим підтверджую, що всі вказані відомості є повними, дійсними і правдивими.</w:t>
      </w:r>
    </w:p>
    <w:p w14:paraId="4F2490B6" w14:textId="2B26BF62" w:rsidR="00B13916" w:rsidRPr="00CD2D37" w:rsidRDefault="00B13916" w:rsidP="00C14BB9">
      <w:pPr>
        <w:shd w:val="clear" w:color="auto" w:fill="FFFFFF"/>
        <w:jc w:val="both"/>
        <w:rPr>
          <w:lang w:val="uk-UA"/>
        </w:rPr>
      </w:pPr>
    </w:p>
    <w:p w14:paraId="48D06CCF" w14:textId="7D05190C" w:rsidR="00B13916" w:rsidRPr="00F7379A" w:rsidRDefault="00B13916" w:rsidP="00C14BB9">
      <w:pPr>
        <w:shd w:val="clear" w:color="auto" w:fill="FFFFFF"/>
        <w:rPr>
          <w:lang w:val="uk-UA"/>
        </w:rPr>
      </w:pPr>
      <w:r w:rsidRPr="00CD2D37">
        <w:rPr>
          <w:lang w:val="uk-UA" w:eastAsia="ru-RU"/>
        </w:rPr>
        <w:t>“____” ___________ 20</w:t>
      </w:r>
      <w:r w:rsidRPr="00F7379A">
        <w:rPr>
          <w:lang w:val="uk-UA" w:eastAsia="ru-RU"/>
        </w:rPr>
        <w:t>__</w:t>
      </w:r>
      <w:r w:rsidRPr="00CD2D37">
        <w:rPr>
          <w:lang w:val="uk-UA" w:eastAsia="ru-RU"/>
        </w:rPr>
        <w:t xml:space="preserve">_  р.    </w:t>
      </w:r>
      <w:r w:rsidRPr="00F7379A">
        <w:rPr>
          <w:sz w:val="16"/>
          <w:szCs w:val="16"/>
          <w:lang w:val="uk-UA" w:eastAsia="ru-RU"/>
        </w:rPr>
        <w:t xml:space="preserve">                                                       </w:t>
      </w:r>
      <w:r w:rsidRPr="00CD2D37">
        <w:rPr>
          <w:sz w:val="16"/>
          <w:szCs w:val="16"/>
          <w:lang w:val="uk-UA" w:eastAsia="ru-RU"/>
        </w:rPr>
        <w:t xml:space="preserve">                            </w:t>
      </w:r>
      <w:r w:rsidRPr="00F7379A">
        <w:rPr>
          <w:sz w:val="16"/>
          <w:szCs w:val="16"/>
          <w:lang w:val="uk-UA" w:eastAsia="ru-RU"/>
        </w:rPr>
        <w:t xml:space="preserve">   </w:t>
      </w:r>
      <w:r w:rsidRPr="00CD2D37">
        <w:rPr>
          <w:sz w:val="16"/>
          <w:szCs w:val="16"/>
          <w:lang w:val="uk-UA" w:eastAsia="ru-RU"/>
        </w:rPr>
        <w:t>___________________</w:t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</w:r>
      <w:r w:rsidRPr="00CD2D37">
        <w:rPr>
          <w:sz w:val="16"/>
          <w:szCs w:val="16"/>
          <w:lang w:val="uk-UA" w:eastAsia="ru-RU"/>
        </w:rPr>
        <w:tab/>
        <w:t>підпис</w:t>
      </w:r>
    </w:p>
    <w:sectPr w:rsidR="00B13916" w:rsidRPr="00F7379A" w:rsidSect="00C14BB9">
      <w:pgSz w:w="11906" w:h="16838"/>
      <w:pgMar w:top="1134" w:right="707" w:bottom="993" w:left="1174" w:header="708" w:footer="5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8FF3A2" w14:textId="77777777" w:rsidR="004E04AD" w:rsidRDefault="004E04AD">
      <w:r>
        <w:separator/>
      </w:r>
    </w:p>
  </w:endnote>
  <w:endnote w:type="continuationSeparator" w:id="0">
    <w:p w14:paraId="19700C6F" w14:textId="77777777" w:rsidR="004E04AD" w:rsidRDefault="004E0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53583" w14:textId="77777777" w:rsidR="004E04AD" w:rsidRDefault="004E04AD">
      <w:r>
        <w:separator/>
      </w:r>
    </w:p>
  </w:footnote>
  <w:footnote w:type="continuationSeparator" w:id="0">
    <w:p w14:paraId="2B6731F3" w14:textId="77777777" w:rsidR="004E04AD" w:rsidRDefault="004E0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A6D70" w14:textId="77777777" w:rsidR="006F3866" w:rsidRPr="009042B4" w:rsidRDefault="006F3866">
    <w:pPr>
      <w:pStyle w:val="aff4"/>
      <w:jc w:val="center"/>
      <w:rPr>
        <w:sz w:val="20"/>
      </w:rPr>
    </w:pPr>
    <w:r w:rsidRPr="009042B4">
      <w:rPr>
        <w:sz w:val="20"/>
      </w:rPr>
      <w:fldChar w:fldCharType="begin"/>
    </w:r>
    <w:r w:rsidRPr="009042B4">
      <w:rPr>
        <w:sz w:val="20"/>
      </w:rPr>
      <w:instrText>PAGE   \* MERGEFORMAT</w:instrText>
    </w:r>
    <w:r w:rsidRPr="009042B4">
      <w:rPr>
        <w:sz w:val="20"/>
      </w:rPr>
      <w:fldChar w:fldCharType="separate"/>
    </w:r>
    <w:r w:rsidR="00E20E72" w:rsidRPr="00E20E72">
      <w:rPr>
        <w:noProof/>
        <w:sz w:val="20"/>
        <w:lang w:val="ru-RU"/>
      </w:rPr>
      <w:t>29</w:t>
    </w:r>
    <w:r w:rsidRPr="009042B4"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75009" w14:textId="77777777" w:rsidR="006F3866" w:rsidRPr="009042B4" w:rsidRDefault="006F3866" w:rsidP="009042B4">
    <w:pPr>
      <w:tabs>
        <w:tab w:val="center" w:pos="4677"/>
        <w:tab w:val="right" w:pos="9355"/>
      </w:tabs>
      <w:suppressAutoHyphens w:val="0"/>
      <w:rPr>
        <w:lang w:val="uk-UA" w:eastAsia="ru-RU"/>
      </w:rPr>
    </w:pPr>
    <w:r w:rsidRPr="009042B4">
      <w:rPr>
        <w:noProof/>
        <w:lang w:eastAsia="ru-RU"/>
      </w:rPr>
      <w:drawing>
        <wp:anchor distT="0" distB="0" distL="114300" distR="114300" simplePos="0" relativeHeight="251658752" behindDoc="0" locked="0" layoutInCell="1" allowOverlap="1" wp14:anchorId="1D0D23BA" wp14:editId="1C204E9F">
          <wp:simplePos x="0" y="0"/>
          <wp:positionH relativeFrom="column">
            <wp:posOffset>-3810</wp:posOffset>
          </wp:positionH>
          <wp:positionV relativeFrom="paragraph">
            <wp:posOffset>66675</wp:posOffset>
          </wp:positionV>
          <wp:extent cx="1066800" cy="190500"/>
          <wp:effectExtent l="0" t="0" r="0" b="0"/>
          <wp:wrapNone/>
          <wp:docPr id="2" name="Рисунок 2" descr="globusban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lobusban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42B4">
      <w:rPr>
        <w:lang w:val="uk-UA" w:eastAsia="ru-RU"/>
      </w:rPr>
      <w:t xml:space="preserve">                                АКЦІОНЕРНЕ ТОВАРИСТВО «КОМЕРЦІЙНИЙ БАНК «ГЛОБУС»</w:t>
    </w:r>
  </w:p>
  <w:p w14:paraId="23564429" w14:textId="77777777" w:rsidR="006F3866" w:rsidRPr="009042B4" w:rsidRDefault="006F3866" w:rsidP="009042B4">
    <w:pPr>
      <w:tabs>
        <w:tab w:val="center" w:pos="4677"/>
        <w:tab w:val="right" w:pos="9355"/>
      </w:tabs>
      <w:suppressAutoHyphens w:val="0"/>
      <w:rPr>
        <w:lang w:val="uk-UA" w:eastAsia="ru-RU"/>
      </w:rPr>
    </w:pPr>
    <w:r w:rsidRPr="009042B4">
      <w:rPr>
        <w:lang w:val="uk-UA" w:eastAsia="ru-RU"/>
      </w:rPr>
      <w:t xml:space="preserve">                                                                           (АТ «КБ «ГЛОБУС»)</w:t>
    </w:r>
  </w:p>
  <w:p w14:paraId="3F819909" w14:textId="77777777" w:rsidR="006F3866" w:rsidRDefault="006F3866">
    <w:pPr>
      <w:pStyle w:val="a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highlight w:val="yellow"/>
        <w:lang w:val="uk-UA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3588" w:hanging="360"/>
      </w:pPr>
      <w:rPr>
        <w:rFonts w:cs="Times New Roman"/>
        <w:b w:val="0"/>
        <w:color w:val="auto"/>
        <w:lang w:val="uk-UA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3589" w:hanging="360"/>
      </w:pPr>
      <w:rPr>
        <w:rFonts w:cs="Times New Roman"/>
        <w:strike w:val="0"/>
        <w:dstrike w:val="0"/>
        <w:highlight w:val="yellow"/>
        <w:lang w:val="uk-UA" w:eastAsia="en-US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851" w:hanging="360"/>
      </w:pPr>
      <w:rPr>
        <w:rFonts w:ascii="Times New Roman" w:hAnsi="Times New Roman" w:cs="Times New Roman" w:hint="default"/>
        <w:u w:val="single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  <w:sz w:val="24"/>
        <w:highlight w:val="yellow"/>
        <w:lang w:val="uk-UA" w:eastAsia="ru-RU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3588" w:hanging="360"/>
      </w:pPr>
      <w:rPr>
        <w:rFonts w:cs="Times New Roman"/>
        <w:b w:val="0"/>
        <w:color w:val="auto"/>
        <w:szCs w:val="22"/>
        <w:highlight w:val="yellow"/>
        <w:lang w:val="uk-UA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  <w:rPr>
        <w:rFonts w:cs="Times New Roman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highlight w:val="yellow"/>
        <w:lang w:val="uk-UA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highlight w:val="yellow"/>
        <w:lang w:val="uk-U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numFmt w:val="bullet"/>
      <w:lvlText w:val="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  <w:highlight w:val="yellow"/>
        <w:lang w:val="uk-U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highlight w:val="yello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numFmt w:val="bullet"/>
      <w:lvlText w:val="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  <w:highlight w:val="yellow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Cs/>
        <w:sz w:val="24"/>
        <w:szCs w:val="24"/>
        <w:highlight w:val="yellow"/>
      </w:rPr>
    </w:lvl>
  </w:abstractNum>
  <w:abstractNum w:abstractNumId="13" w15:restartNumberingAfterBreak="0">
    <w:nsid w:val="0000000F"/>
    <w:multiLevelType w:val="multilevel"/>
    <w:tmpl w:val="0000000F"/>
    <w:name w:val="WW8Num15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lang w:val="uk-U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numFmt w:val="bullet"/>
      <w:lvlText w:val="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  <w:lang w:val="uk-U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  <w:color w:val="auto"/>
        <w:highlight w:val="yellow"/>
        <w:lang w:val="uk-U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  <w:color w:val="auto"/>
        <w:highlight w:val="yellow"/>
        <w:lang w:val="uk-U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  <w:color w:val="auto"/>
        <w:highlight w:val="yellow"/>
        <w:lang w:val="uk-UA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3600" w:hanging="360"/>
      </w:pPr>
      <w:rPr>
        <w:rFonts w:cs="Times New Roman"/>
        <w:color w:val="auto"/>
        <w:highlight w:val="yellow"/>
        <w:lang w:val="uk-UA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  <w:color w:val="auto"/>
        <w:highlight w:val="yellow"/>
        <w:lang w:val="uk-U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  <w:color w:val="auto"/>
        <w:highlight w:val="yellow"/>
        <w:lang w:val="uk-U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  <w:color w:val="auto"/>
        <w:highlight w:val="yellow"/>
        <w:lang w:val="uk-UA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  <w:color w:val="auto"/>
        <w:highlight w:val="yellow"/>
        <w:lang w:val="uk-U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  <w:color w:val="auto"/>
        <w:highlight w:val="yellow"/>
        <w:lang w:val="uk-UA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cs="Times New Roman"/>
        <w:highlight w:val="yellow"/>
        <w:lang w:val="uk-U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  <w:rPr>
        <w:rFonts w:cs="Times New Roman"/>
        <w:highlight w:val="yellow"/>
        <w:lang w:val="uk-U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  <w:rPr>
        <w:rFonts w:cs="Times New Roman"/>
        <w:highlight w:val="yellow"/>
        <w:lang w:val="uk-UA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3588" w:hanging="360"/>
      </w:pPr>
      <w:rPr>
        <w:rFonts w:cs="Times New Roman"/>
        <w:highlight w:val="yellow"/>
        <w:lang w:val="uk-UA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  <w:rPr>
        <w:rFonts w:cs="Times New Roman"/>
        <w:highlight w:val="yellow"/>
        <w:lang w:val="uk-U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  <w:rPr>
        <w:rFonts w:cs="Times New Roman"/>
        <w:highlight w:val="yellow"/>
        <w:lang w:val="uk-U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  <w:rPr>
        <w:rFonts w:cs="Times New Roman"/>
        <w:highlight w:val="yellow"/>
        <w:lang w:val="uk-UA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  <w:rPr>
        <w:rFonts w:cs="Times New Roman"/>
        <w:highlight w:val="yellow"/>
        <w:lang w:val="uk-U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  <w:rPr>
        <w:rFonts w:cs="Times New Roman"/>
        <w:highlight w:val="yellow"/>
        <w:lang w:val="uk-UA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numFmt w:val="bullet"/>
      <w:lvlText w:val=""/>
      <w:lvlJc w:val="left"/>
      <w:pPr>
        <w:tabs>
          <w:tab w:val="num" w:pos="0"/>
        </w:tabs>
        <w:ind w:left="1353" w:hanging="360"/>
      </w:pPr>
      <w:rPr>
        <w:rFonts w:ascii="Symbol" w:hAnsi="Symbol" w:cs="Symbol" w:hint="default"/>
        <w:sz w:val="24"/>
        <w:szCs w:val="24"/>
        <w:highlight w:val="yellow"/>
        <w:lang w:val="uk-UA" w:eastAsia="ru-RU"/>
      </w:r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highlight w:val="yellow"/>
        <w:lang w:val="uk-UA" w:eastAsia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4"/>
        <w:highlight w:val="yellow"/>
        <w:lang w:val="uk-UA" w:eastAsia="ru-RU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hAnsi="Times New Roman" w:cs="Times New Roman"/>
        <w:sz w:val="24"/>
        <w:highlight w:val="yellow"/>
        <w:lang w:val="uk-UA" w:eastAsia="ru-RU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4"/>
        <w:highlight w:val="yellow"/>
        <w:lang w:val="uk-UA" w:eastAsia="ru-RU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  <w:sz w:val="24"/>
        <w:highlight w:val="yellow"/>
        <w:lang w:val="uk-UA" w:eastAsia="ru-RU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hAnsi="Times New Roman" w:cs="Times New Roman"/>
        <w:sz w:val="24"/>
        <w:highlight w:val="yellow"/>
        <w:lang w:val="uk-UA" w:eastAsia="ru-RU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/>
        <w:sz w:val="24"/>
        <w:highlight w:val="yellow"/>
        <w:lang w:val="uk-UA" w:eastAsia="ru-RU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/>
        <w:sz w:val="24"/>
        <w:highlight w:val="yellow"/>
        <w:lang w:val="uk-UA" w:eastAsia="ru-RU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hAnsi="Times New Roman" w:cs="Times New Roman"/>
        <w:sz w:val="24"/>
        <w:highlight w:val="yellow"/>
        <w:lang w:val="uk-UA" w:eastAsia="ru-RU"/>
      </w:rPr>
    </w:lvl>
  </w:abstractNum>
  <w:abstractNum w:abstractNumId="18" w15:restartNumberingAfterBreak="0">
    <w:nsid w:val="00000015"/>
    <w:multiLevelType w:val="multilevel"/>
    <w:tmpl w:val="00000015"/>
    <w:name w:val="WW8Num21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highlight w:val="yellow"/>
        <w:lang w:val="uk-U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numFmt w:val="bullet"/>
      <w:lvlText w:val="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  <w:highlight w:val="yellow"/>
        <w:lang w:val="uk-U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3588" w:hanging="360"/>
      </w:pPr>
      <w:rPr>
        <w:rFonts w:cs="Times New Roman"/>
        <w:highlight w:val="yellow"/>
        <w:lang w:val="uk-UA"/>
      </w:rPr>
    </w:lvl>
  </w:abstractNum>
  <w:abstractNum w:abstractNumId="20" w15:restartNumberingAfterBreak="0">
    <w:nsid w:val="00000017"/>
    <w:multiLevelType w:val="multilevel"/>
    <w:tmpl w:val="00000017"/>
    <w:name w:val="WW8Num23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color w:val="auto"/>
        <w:sz w:val="24"/>
        <w:szCs w:val="24"/>
        <w:highlight w:val="yello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numFmt w:val="bullet"/>
      <w:lvlText w:val="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  <w:color w:val="auto"/>
        <w:sz w:val="24"/>
        <w:szCs w:val="24"/>
        <w:highlight w:val="yellow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  <w:color w:val="auto"/>
        <w:sz w:val="24"/>
        <w:szCs w:val="24"/>
        <w:highlight w:val="yellow"/>
        <w:lang w:val="uk-UA"/>
      </w:rPr>
    </w:lvl>
  </w:abstractNum>
  <w:abstractNum w:abstractNumId="22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Cs/>
        <w:sz w:val="24"/>
        <w:szCs w:val="24"/>
        <w:highlight w:val="yellow"/>
        <w:lang w:val="uk-UA" w:eastAsia="ru-RU"/>
      </w:rPr>
    </w:lvl>
  </w:abstractNum>
  <w:abstractNum w:abstractNumId="23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highlight w:val="yellow"/>
        <w:lang w:val="uk-UA"/>
      </w:rPr>
    </w:lvl>
  </w:abstractNum>
  <w:abstractNum w:abstractNumId="24" w15:restartNumberingAfterBreak="0">
    <w:nsid w:val="0000001B"/>
    <w:multiLevelType w:val="singleLevel"/>
    <w:tmpl w:val="0000001B"/>
    <w:name w:val="WW8Num27"/>
    <w:lvl w:ilvl="0"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  <w:szCs w:val="22"/>
        <w:highlight w:val="yellow"/>
        <w:lang w:val="uk-UA"/>
      </w:rPr>
    </w:lvl>
  </w:abstractNum>
  <w:abstractNum w:abstractNumId="25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3588" w:hanging="360"/>
      </w:pPr>
      <w:rPr>
        <w:rFonts w:cs="Times New Roman"/>
        <w:b w:val="0"/>
        <w:color w:val="auto"/>
        <w:szCs w:val="22"/>
        <w:highlight w:val="yellow"/>
        <w:lang w:val="uk-UA"/>
      </w:rPr>
    </w:lvl>
  </w:abstractNum>
  <w:abstractNum w:abstractNumId="26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cs="Times New Roman" w:hint="default"/>
        <w:b w:val="0"/>
        <w:color w:val="auto"/>
        <w:highlight w:val="yellow"/>
        <w:lang w:val="uk-UA"/>
      </w:rPr>
    </w:lvl>
  </w:abstractNum>
  <w:abstractNum w:abstractNumId="27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  <w:color w:val="auto"/>
        <w:sz w:val="24"/>
        <w:szCs w:val="24"/>
        <w:highlight w:val="yellow"/>
      </w:rPr>
    </w:lvl>
  </w:abstractNum>
  <w:abstractNum w:abstractNumId="28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)"/>
      <w:lvlJc w:val="left"/>
      <w:pPr>
        <w:tabs>
          <w:tab w:val="num" w:pos="631"/>
        </w:tabs>
        <w:ind w:left="631" w:hanging="360"/>
      </w:pPr>
    </w:lvl>
    <w:lvl w:ilvl="1">
      <w:start w:val="1"/>
      <w:numFmt w:val="bullet"/>
      <w:lvlText w:val="◦"/>
      <w:lvlJc w:val="left"/>
      <w:pPr>
        <w:tabs>
          <w:tab w:val="num" w:pos="991"/>
        </w:tabs>
        <w:ind w:left="991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351"/>
        </w:tabs>
        <w:ind w:left="1351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11"/>
        </w:tabs>
        <w:ind w:left="1711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071"/>
        </w:tabs>
        <w:ind w:left="2071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431"/>
        </w:tabs>
        <w:ind w:left="2431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791"/>
        </w:tabs>
        <w:ind w:left="2791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151"/>
        </w:tabs>
        <w:ind w:left="3151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11"/>
        </w:tabs>
        <w:ind w:left="3511" w:hanging="360"/>
      </w:pPr>
      <w:rPr>
        <w:rFonts w:ascii="OpenSymbol" w:hAnsi="OpenSymbol" w:cs="OpenSymbol"/>
      </w:rPr>
    </w:lvl>
  </w:abstractNum>
  <w:abstractNum w:abstractNumId="29" w15:restartNumberingAfterBreak="0">
    <w:nsid w:val="00000021"/>
    <w:multiLevelType w:val="multilevel"/>
    <w:tmpl w:val="E0FE34C0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cs="Times New Roman"/>
        <w:bCs/>
        <w:highlight w:val="yellow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  <w:b/>
        <w:color w:val="FF0000"/>
        <w:szCs w:val="22"/>
        <w:highlight w:val="yellow"/>
        <w:lang w:val="uk-UA"/>
      </w:rPr>
    </w:lvl>
    <w:lvl w:ilvl="2">
      <w:start w:val="2"/>
      <w:numFmt w:val="bullet"/>
      <w:lvlText w:val="-"/>
      <w:lvlJc w:val="left"/>
      <w:pPr>
        <w:tabs>
          <w:tab w:val="num" w:pos="284"/>
        </w:tabs>
        <w:ind w:left="3559" w:hanging="87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4339" w:hanging="1110"/>
      </w:pPr>
      <w:rPr>
        <w:rFonts w:ascii="Times New Roman" w:eastAsia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  <w:bCs/>
        <w:highlight w:val="yellow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  <w:bCs/>
        <w:highlight w:val="yellow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  <w:bCs/>
        <w:highlight w:val="yellow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  <w:bCs/>
        <w:highlight w:val="yellow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  <w:bCs/>
        <w:highlight w:val="yellow"/>
      </w:rPr>
    </w:lvl>
  </w:abstractNum>
  <w:abstractNum w:abstractNumId="30" w15:restartNumberingAfterBreak="0">
    <w:nsid w:val="020A75C3"/>
    <w:multiLevelType w:val="hybridMultilevel"/>
    <w:tmpl w:val="627469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A1561246">
      <w:start w:val="1"/>
      <w:numFmt w:val="decimal"/>
      <w:lvlText w:val="%4)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2605E7C"/>
    <w:multiLevelType w:val="hybridMultilevel"/>
    <w:tmpl w:val="24FA01D4"/>
    <w:lvl w:ilvl="0" w:tplc="92A89F1A">
      <w:start w:val="1"/>
      <w:numFmt w:val="bullet"/>
      <w:lvlText w:val="₋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2D2EC0BE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E160CC40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5C2A520C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226E3FF2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7758F26E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1CD2F368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6CC2BA96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8962E188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2" w15:restartNumberingAfterBreak="0">
    <w:nsid w:val="03B556F4"/>
    <w:multiLevelType w:val="hybridMultilevel"/>
    <w:tmpl w:val="A740B81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E37CB2CE">
      <w:start w:val="1"/>
      <w:numFmt w:val="decimal"/>
      <w:lvlText w:val="%3)"/>
      <w:lvlJc w:val="left"/>
      <w:pPr>
        <w:ind w:left="2727" w:hanging="180"/>
      </w:pPr>
      <w:rPr>
        <w:rFonts w:ascii="Times New Roman" w:hAnsi="Times New Roman" w:cs="Times New Roman" w:hint="default"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03D4086A"/>
    <w:multiLevelType w:val="hybridMultilevel"/>
    <w:tmpl w:val="2DC8A006"/>
    <w:lvl w:ilvl="0" w:tplc="85E2D978">
      <w:start w:val="1"/>
      <w:numFmt w:val="decimal"/>
      <w:lvlText w:val="%1)"/>
      <w:lvlJc w:val="left"/>
      <w:pPr>
        <w:ind w:left="1571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04D0540C"/>
    <w:multiLevelType w:val="hybridMultilevel"/>
    <w:tmpl w:val="5442B7D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07A62794"/>
    <w:multiLevelType w:val="hybridMultilevel"/>
    <w:tmpl w:val="06D0CEAA"/>
    <w:lvl w:ilvl="0" w:tplc="962C881C">
      <w:start w:val="1"/>
      <w:numFmt w:val="bullet"/>
      <w:lvlText w:val="₋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6" w15:restartNumberingAfterBreak="0">
    <w:nsid w:val="09931002"/>
    <w:multiLevelType w:val="hybridMultilevel"/>
    <w:tmpl w:val="20B07840"/>
    <w:lvl w:ilvl="0" w:tplc="B9BAC000">
      <w:start w:val="1"/>
      <w:numFmt w:val="decimal"/>
      <w:lvlText w:val="%1)"/>
      <w:lvlJc w:val="left"/>
      <w:pPr>
        <w:ind w:left="200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7" w15:restartNumberingAfterBreak="0">
    <w:nsid w:val="0ACB47CC"/>
    <w:multiLevelType w:val="hybridMultilevel"/>
    <w:tmpl w:val="28165EB2"/>
    <w:lvl w:ilvl="0" w:tplc="04190011">
      <w:start w:val="1"/>
      <w:numFmt w:val="decimal"/>
      <w:lvlText w:val="%1)"/>
      <w:lvlJc w:val="left"/>
      <w:pPr>
        <w:ind w:left="3190" w:hanging="360"/>
      </w:pPr>
    </w:lvl>
    <w:lvl w:ilvl="1" w:tplc="04190019" w:tentative="1">
      <w:start w:val="1"/>
      <w:numFmt w:val="lowerLetter"/>
      <w:lvlText w:val="%2."/>
      <w:lvlJc w:val="left"/>
      <w:pPr>
        <w:ind w:left="3910" w:hanging="360"/>
      </w:pPr>
    </w:lvl>
    <w:lvl w:ilvl="2" w:tplc="0419001B" w:tentative="1">
      <w:start w:val="1"/>
      <w:numFmt w:val="lowerRoman"/>
      <w:lvlText w:val="%3."/>
      <w:lvlJc w:val="right"/>
      <w:pPr>
        <w:ind w:left="4630" w:hanging="180"/>
      </w:pPr>
    </w:lvl>
    <w:lvl w:ilvl="3" w:tplc="0419000F" w:tentative="1">
      <w:start w:val="1"/>
      <w:numFmt w:val="decimal"/>
      <w:lvlText w:val="%4."/>
      <w:lvlJc w:val="left"/>
      <w:pPr>
        <w:ind w:left="5350" w:hanging="360"/>
      </w:pPr>
    </w:lvl>
    <w:lvl w:ilvl="4" w:tplc="04190019" w:tentative="1">
      <w:start w:val="1"/>
      <w:numFmt w:val="lowerLetter"/>
      <w:lvlText w:val="%5."/>
      <w:lvlJc w:val="left"/>
      <w:pPr>
        <w:ind w:left="6070" w:hanging="360"/>
      </w:pPr>
    </w:lvl>
    <w:lvl w:ilvl="5" w:tplc="0419001B" w:tentative="1">
      <w:start w:val="1"/>
      <w:numFmt w:val="lowerRoman"/>
      <w:lvlText w:val="%6."/>
      <w:lvlJc w:val="right"/>
      <w:pPr>
        <w:ind w:left="6790" w:hanging="180"/>
      </w:pPr>
    </w:lvl>
    <w:lvl w:ilvl="6" w:tplc="0419000F" w:tentative="1">
      <w:start w:val="1"/>
      <w:numFmt w:val="decimal"/>
      <w:lvlText w:val="%7."/>
      <w:lvlJc w:val="left"/>
      <w:pPr>
        <w:ind w:left="7510" w:hanging="360"/>
      </w:pPr>
    </w:lvl>
    <w:lvl w:ilvl="7" w:tplc="04190019" w:tentative="1">
      <w:start w:val="1"/>
      <w:numFmt w:val="lowerLetter"/>
      <w:lvlText w:val="%8."/>
      <w:lvlJc w:val="left"/>
      <w:pPr>
        <w:ind w:left="8230" w:hanging="360"/>
      </w:pPr>
    </w:lvl>
    <w:lvl w:ilvl="8" w:tplc="0419001B" w:tentative="1">
      <w:start w:val="1"/>
      <w:numFmt w:val="lowerRoman"/>
      <w:lvlText w:val="%9."/>
      <w:lvlJc w:val="right"/>
      <w:pPr>
        <w:ind w:left="8950" w:hanging="180"/>
      </w:pPr>
    </w:lvl>
  </w:abstractNum>
  <w:abstractNum w:abstractNumId="38" w15:restartNumberingAfterBreak="0">
    <w:nsid w:val="10E85533"/>
    <w:multiLevelType w:val="hybridMultilevel"/>
    <w:tmpl w:val="28165EB2"/>
    <w:lvl w:ilvl="0" w:tplc="04190011">
      <w:start w:val="1"/>
      <w:numFmt w:val="decimal"/>
      <w:lvlText w:val="%1)"/>
      <w:lvlJc w:val="left"/>
      <w:pPr>
        <w:ind w:left="3190" w:hanging="360"/>
      </w:pPr>
    </w:lvl>
    <w:lvl w:ilvl="1" w:tplc="04190019" w:tentative="1">
      <w:start w:val="1"/>
      <w:numFmt w:val="lowerLetter"/>
      <w:lvlText w:val="%2."/>
      <w:lvlJc w:val="left"/>
      <w:pPr>
        <w:ind w:left="3910" w:hanging="360"/>
      </w:pPr>
    </w:lvl>
    <w:lvl w:ilvl="2" w:tplc="0419001B" w:tentative="1">
      <w:start w:val="1"/>
      <w:numFmt w:val="lowerRoman"/>
      <w:lvlText w:val="%3."/>
      <w:lvlJc w:val="right"/>
      <w:pPr>
        <w:ind w:left="4630" w:hanging="180"/>
      </w:pPr>
    </w:lvl>
    <w:lvl w:ilvl="3" w:tplc="0419000F" w:tentative="1">
      <w:start w:val="1"/>
      <w:numFmt w:val="decimal"/>
      <w:lvlText w:val="%4."/>
      <w:lvlJc w:val="left"/>
      <w:pPr>
        <w:ind w:left="5350" w:hanging="360"/>
      </w:pPr>
    </w:lvl>
    <w:lvl w:ilvl="4" w:tplc="04190019" w:tentative="1">
      <w:start w:val="1"/>
      <w:numFmt w:val="lowerLetter"/>
      <w:lvlText w:val="%5."/>
      <w:lvlJc w:val="left"/>
      <w:pPr>
        <w:ind w:left="6070" w:hanging="360"/>
      </w:pPr>
    </w:lvl>
    <w:lvl w:ilvl="5" w:tplc="0419001B" w:tentative="1">
      <w:start w:val="1"/>
      <w:numFmt w:val="lowerRoman"/>
      <w:lvlText w:val="%6."/>
      <w:lvlJc w:val="right"/>
      <w:pPr>
        <w:ind w:left="6790" w:hanging="180"/>
      </w:pPr>
    </w:lvl>
    <w:lvl w:ilvl="6" w:tplc="0419000F" w:tentative="1">
      <w:start w:val="1"/>
      <w:numFmt w:val="decimal"/>
      <w:lvlText w:val="%7."/>
      <w:lvlJc w:val="left"/>
      <w:pPr>
        <w:ind w:left="7510" w:hanging="360"/>
      </w:pPr>
    </w:lvl>
    <w:lvl w:ilvl="7" w:tplc="04190019" w:tentative="1">
      <w:start w:val="1"/>
      <w:numFmt w:val="lowerLetter"/>
      <w:lvlText w:val="%8."/>
      <w:lvlJc w:val="left"/>
      <w:pPr>
        <w:ind w:left="8230" w:hanging="360"/>
      </w:pPr>
    </w:lvl>
    <w:lvl w:ilvl="8" w:tplc="0419001B" w:tentative="1">
      <w:start w:val="1"/>
      <w:numFmt w:val="lowerRoman"/>
      <w:lvlText w:val="%9."/>
      <w:lvlJc w:val="right"/>
      <w:pPr>
        <w:ind w:left="8950" w:hanging="180"/>
      </w:pPr>
    </w:lvl>
  </w:abstractNum>
  <w:abstractNum w:abstractNumId="39" w15:restartNumberingAfterBreak="0">
    <w:nsid w:val="11AA6A87"/>
    <w:multiLevelType w:val="hybridMultilevel"/>
    <w:tmpl w:val="338CF214"/>
    <w:lvl w:ilvl="0" w:tplc="04190011">
      <w:start w:val="1"/>
      <w:numFmt w:val="decimal"/>
      <w:lvlText w:val="%1)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1">
      <w:start w:val="1"/>
      <w:numFmt w:val="decimal"/>
      <w:lvlText w:val="%3)"/>
      <w:lvlJc w:val="lef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0" w15:restartNumberingAfterBreak="0">
    <w:nsid w:val="137A62FB"/>
    <w:multiLevelType w:val="hybridMultilevel"/>
    <w:tmpl w:val="95E617F0"/>
    <w:lvl w:ilvl="0" w:tplc="3A761998">
      <w:start w:val="1"/>
      <w:numFmt w:val="russianLower"/>
      <w:lvlText w:val="%1)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41" w15:restartNumberingAfterBreak="0">
    <w:nsid w:val="13DC17EC"/>
    <w:multiLevelType w:val="hybridMultilevel"/>
    <w:tmpl w:val="79C03EB2"/>
    <w:lvl w:ilvl="0" w:tplc="C66C9B5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7404E7"/>
    <w:multiLevelType w:val="hybridMultilevel"/>
    <w:tmpl w:val="9D64B390"/>
    <w:lvl w:ilvl="0" w:tplc="962C881C">
      <w:start w:val="1"/>
      <w:numFmt w:val="bullet"/>
      <w:lvlText w:val="₋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18DB4875"/>
    <w:multiLevelType w:val="hybridMultilevel"/>
    <w:tmpl w:val="ED9C1608"/>
    <w:lvl w:ilvl="0" w:tplc="4978DB4C">
      <w:start w:val="1"/>
      <w:numFmt w:val="decimal"/>
      <w:lvlText w:val="%1."/>
      <w:lvlJc w:val="left"/>
      <w:pPr>
        <w:ind w:left="3338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437687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96E450E">
      <w:start w:val="1"/>
      <w:numFmt w:val="decimal"/>
      <w:lvlText w:val="%3)"/>
      <w:lvlJc w:val="left"/>
      <w:pPr>
        <w:ind w:left="2340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F81403C"/>
    <w:multiLevelType w:val="hybridMultilevel"/>
    <w:tmpl w:val="28165EB2"/>
    <w:lvl w:ilvl="0" w:tplc="04190011">
      <w:start w:val="1"/>
      <w:numFmt w:val="decimal"/>
      <w:lvlText w:val="%1)"/>
      <w:lvlJc w:val="left"/>
      <w:pPr>
        <w:ind w:left="3190" w:hanging="360"/>
      </w:pPr>
    </w:lvl>
    <w:lvl w:ilvl="1" w:tplc="04190019" w:tentative="1">
      <w:start w:val="1"/>
      <w:numFmt w:val="lowerLetter"/>
      <w:lvlText w:val="%2."/>
      <w:lvlJc w:val="left"/>
      <w:pPr>
        <w:ind w:left="3910" w:hanging="360"/>
      </w:pPr>
    </w:lvl>
    <w:lvl w:ilvl="2" w:tplc="0419001B" w:tentative="1">
      <w:start w:val="1"/>
      <w:numFmt w:val="lowerRoman"/>
      <w:lvlText w:val="%3."/>
      <w:lvlJc w:val="right"/>
      <w:pPr>
        <w:ind w:left="4630" w:hanging="180"/>
      </w:pPr>
    </w:lvl>
    <w:lvl w:ilvl="3" w:tplc="0419000F" w:tentative="1">
      <w:start w:val="1"/>
      <w:numFmt w:val="decimal"/>
      <w:lvlText w:val="%4."/>
      <w:lvlJc w:val="left"/>
      <w:pPr>
        <w:ind w:left="5350" w:hanging="360"/>
      </w:pPr>
    </w:lvl>
    <w:lvl w:ilvl="4" w:tplc="04190019" w:tentative="1">
      <w:start w:val="1"/>
      <w:numFmt w:val="lowerLetter"/>
      <w:lvlText w:val="%5."/>
      <w:lvlJc w:val="left"/>
      <w:pPr>
        <w:ind w:left="6070" w:hanging="360"/>
      </w:pPr>
    </w:lvl>
    <w:lvl w:ilvl="5" w:tplc="0419001B" w:tentative="1">
      <w:start w:val="1"/>
      <w:numFmt w:val="lowerRoman"/>
      <w:lvlText w:val="%6."/>
      <w:lvlJc w:val="right"/>
      <w:pPr>
        <w:ind w:left="6790" w:hanging="180"/>
      </w:pPr>
    </w:lvl>
    <w:lvl w:ilvl="6" w:tplc="0419000F" w:tentative="1">
      <w:start w:val="1"/>
      <w:numFmt w:val="decimal"/>
      <w:lvlText w:val="%7."/>
      <w:lvlJc w:val="left"/>
      <w:pPr>
        <w:ind w:left="7510" w:hanging="360"/>
      </w:pPr>
    </w:lvl>
    <w:lvl w:ilvl="7" w:tplc="04190019" w:tentative="1">
      <w:start w:val="1"/>
      <w:numFmt w:val="lowerLetter"/>
      <w:lvlText w:val="%8."/>
      <w:lvlJc w:val="left"/>
      <w:pPr>
        <w:ind w:left="8230" w:hanging="360"/>
      </w:pPr>
    </w:lvl>
    <w:lvl w:ilvl="8" w:tplc="0419001B" w:tentative="1">
      <w:start w:val="1"/>
      <w:numFmt w:val="lowerRoman"/>
      <w:lvlText w:val="%9."/>
      <w:lvlJc w:val="right"/>
      <w:pPr>
        <w:ind w:left="8950" w:hanging="180"/>
      </w:pPr>
    </w:lvl>
  </w:abstractNum>
  <w:abstractNum w:abstractNumId="45" w15:restartNumberingAfterBreak="0">
    <w:nsid w:val="20482D71"/>
    <w:multiLevelType w:val="hybridMultilevel"/>
    <w:tmpl w:val="F0940704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20906481"/>
    <w:multiLevelType w:val="hybridMultilevel"/>
    <w:tmpl w:val="FCFC16B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20FE78CC"/>
    <w:multiLevelType w:val="hybridMultilevel"/>
    <w:tmpl w:val="F0940704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8" w15:restartNumberingAfterBreak="0">
    <w:nsid w:val="21EC0652"/>
    <w:multiLevelType w:val="hybridMultilevel"/>
    <w:tmpl w:val="20B07840"/>
    <w:lvl w:ilvl="0" w:tplc="B9BAC000">
      <w:start w:val="1"/>
      <w:numFmt w:val="decimal"/>
      <w:lvlText w:val="%1)"/>
      <w:lvlJc w:val="left"/>
      <w:pPr>
        <w:ind w:left="200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9" w15:restartNumberingAfterBreak="0">
    <w:nsid w:val="23082954"/>
    <w:multiLevelType w:val="hybridMultilevel"/>
    <w:tmpl w:val="7EF64764"/>
    <w:lvl w:ilvl="0" w:tplc="17683258">
      <w:start w:val="1"/>
      <w:numFmt w:val="decimal"/>
      <w:lvlText w:val="%1)"/>
      <w:lvlJc w:val="left"/>
      <w:pPr>
        <w:ind w:left="213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855" w:hanging="360"/>
      </w:pPr>
    </w:lvl>
    <w:lvl w:ilvl="2" w:tplc="0419001B" w:tentative="1">
      <w:start w:val="1"/>
      <w:numFmt w:val="lowerRoman"/>
      <w:lvlText w:val="%3."/>
      <w:lvlJc w:val="right"/>
      <w:pPr>
        <w:ind w:left="3575" w:hanging="180"/>
      </w:pPr>
    </w:lvl>
    <w:lvl w:ilvl="3" w:tplc="0419000F" w:tentative="1">
      <w:start w:val="1"/>
      <w:numFmt w:val="decimal"/>
      <w:lvlText w:val="%4."/>
      <w:lvlJc w:val="left"/>
      <w:pPr>
        <w:ind w:left="4295" w:hanging="360"/>
      </w:pPr>
    </w:lvl>
    <w:lvl w:ilvl="4" w:tplc="04190019" w:tentative="1">
      <w:start w:val="1"/>
      <w:numFmt w:val="lowerLetter"/>
      <w:lvlText w:val="%5."/>
      <w:lvlJc w:val="left"/>
      <w:pPr>
        <w:ind w:left="5015" w:hanging="360"/>
      </w:pPr>
    </w:lvl>
    <w:lvl w:ilvl="5" w:tplc="0419001B" w:tentative="1">
      <w:start w:val="1"/>
      <w:numFmt w:val="lowerRoman"/>
      <w:lvlText w:val="%6."/>
      <w:lvlJc w:val="right"/>
      <w:pPr>
        <w:ind w:left="5735" w:hanging="180"/>
      </w:pPr>
    </w:lvl>
    <w:lvl w:ilvl="6" w:tplc="0419000F" w:tentative="1">
      <w:start w:val="1"/>
      <w:numFmt w:val="decimal"/>
      <w:lvlText w:val="%7."/>
      <w:lvlJc w:val="left"/>
      <w:pPr>
        <w:ind w:left="6455" w:hanging="360"/>
      </w:pPr>
    </w:lvl>
    <w:lvl w:ilvl="7" w:tplc="04190019" w:tentative="1">
      <w:start w:val="1"/>
      <w:numFmt w:val="lowerLetter"/>
      <w:lvlText w:val="%8."/>
      <w:lvlJc w:val="left"/>
      <w:pPr>
        <w:ind w:left="7175" w:hanging="360"/>
      </w:pPr>
    </w:lvl>
    <w:lvl w:ilvl="8" w:tplc="0419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50" w15:restartNumberingAfterBreak="0">
    <w:nsid w:val="24E34E83"/>
    <w:multiLevelType w:val="hybridMultilevel"/>
    <w:tmpl w:val="642C461A"/>
    <w:lvl w:ilvl="0" w:tplc="962C881C">
      <w:start w:val="1"/>
      <w:numFmt w:val="bullet"/>
      <w:lvlText w:val="₋"/>
      <w:lvlJc w:val="left"/>
      <w:pPr>
        <w:ind w:left="19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1" w15:restartNumberingAfterBreak="0">
    <w:nsid w:val="2746578B"/>
    <w:multiLevelType w:val="hybridMultilevel"/>
    <w:tmpl w:val="4E9C082A"/>
    <w:lvl w:ilvl="0" w:tplc="962C881C">
      <w:start w:val="1"/>
      <w:numFmt w:val="bullet"/>
      <w:lvlText w:val="₋"/>
      <w:lvlJc w:val="left"/>
      <w:pPr>
        <w:ind w:left="19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2" w15:restartNumberingAfterBreak="0">
    <w:nsid w:val="28946922"/>
    <w:multiLevelType w:val="hybridMultilevel"/>
    <w:tmpl w:val="28165EB2"/>
    <w:lvl w:ilvl="0" w:tplc="04190011">
      <w:start w:val="1"/>
      <w:numFmt w:val="decimal"/>
      <w:lvlText w:val="%1)"/>
      <w:lvlJc w:val="left"/>
      <w:pPr>
        <w:ind w:left="3190" w:hanging="360"/>
      </w:pPr>
    </w:lvl>
    <w:lvl w:ilvl="1" w:tplc="04190019" w:tentative="1">
      <w:start w:val="1"/>
      <w:numFmt w:val="lowerLetter"/>
      <w:lvlText w:val="%2."/>
      <w:lvlJc w:val="left"/>
      <w:pPr>
        <w:ind w:left="3910" w:hanging="360"/>
      </w:pPr>
    </w:lvl>
    <w:lvl w:ilvl="2" w:tplc="0419001B" w:tentative="1">
      <w:start w:val="1"/>
      <w:numFmt w:val="lowerRoman"/>
      <w:lvlText w:val="%3."/>
      <w:lvlJc w:val="right"/>
      <w:pPr>
        <w:ind w:left="4630" w:hanging="180"/>
      </w:pPr>
    </w:lvl>
    <w:lvl w:ilvl="3" w:tplc="0419000F" w:tentative="1">
      <w:start w:val="1"/>
      <w:numFmt w:val="decimal"/>
      <w:lvlText w:val="%4."/>
      <w:lvlJc w:val="left"/>
      <w:pPr>
        <w:ind w:left="5350" w:hanging="360"/>
      </w:pPr>
    </w:lvl>
    <w:lvl w:ilvl="4" w:tplc="04190019" w:tentative="1">
      <w:start w:val="1"/>
      <w:numFmt w:val="lowerLetter"/>
      <w:lvlText w:val="%5."/>
      <w:lvlJc w:val="left"/>
      <w:pPr>
        <w:ind w:left="6070" w:hanging="360"/>
      </w:pPr>
    </w:lvl>
    <w:lvl w:ilvl="5" w:tplc="0419001B" w:tentative="1">
      <w:start w:val="1"/>
      <w:numFmt w:val="lowerRoman"/>
      <w:lvlText w:val="%6."/>
      <w:lvlJc w:val="right"/>
      <w:pPr>
        <w:ind w:left="6790" w:hanging="180"/>
      </w:pPr>
    </w:lvl>
    <w:lvl w:ilvl="6" w:tplc="0419000F" w:tentative="1">
      <w:start w:val="1"/>
      <w:numFmt w:val="decimal"/>
      <w:lvlText w:val="%7."/>
      <w:lvlJc w:val="left"/>
      <w:pPr>
        <w:ind w:left="7510" w:hanging="360"/>
      </w:pPr>
    </w:lvl>
    <w:lvl w:ilvl="7" w:tplc="04190019" w:tentative="1">
      <w:start w:val="1"/>
      <w:numFmt w:val="lowerLetter"/>
      <w:lvlText w:val="%8."/>
      <w:lvlJc w:val="left"/>
      <w:pPr>
        <w:ind w:left="8230" w:hanging="360"/>
      </w:pPr>
    </w:lvl>
    <w:lvl w:ilvl="8" w:tplc="0419001B" w:tentative="1">
      <w:start w:val="1"/>
      <w:numFmt w:val="lowerRoman"/>
      <w:lvlText w:val="%9."/>
      <w:lvlJc w:val="right"/>
      <w:pPr>
        <w:ind w:left="8950" w:hanging="180"/>
      </w:pPr>
    </w:lvl>
  </w:abstractNum>
  <w:abstractNum w:abstractNumId="53" w15:restartNumberingAfterBreak="0">
    <w:nsid w:val="298E690F"/>
    <w:multiLevelType w:val="hybridMultilevel"/>
    <w:tmpl w:val="82020D5E"/>
    <w:lvl w:ilvl="0" w:tplc="962C881C">
      <w:start w:val="1"/>
      <w:numFmt w:val="bullet"/>
      <w:lvlText w:val="₋"/>
      <w:lvlJc w:val="left"/>
      <w:pPr>
        <w:ind w:left="11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4" w15:restartNumberingAfterBreak="0">
    <w:nsid w:val="2DE85A05"/>
    <w:multiLevelType w:val="hybridMultilevel"/>
    <w:tmpl w:val="8CCE2400"/>
    <w:lvl w:ilvl="0" w:tplc="A1561246">
      <w:start w:val="1"/>
      <w:numFmt w:val="decimal"/>
      <w:lvlText w:val="%1)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2C73283"/>
    <w:multiLevelType w:val="hybridMultilevel"/>
    <w:tmpl w:val="F5D0BB28"/>
    <w:lvl w:ilvl="0" w:tplc="962C881C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4735648"/>
    <w:multiLevelType w:val="hybridMultilevel"/>
    <w:tmpl w:val="389E9520"/>
    <w:lvl w:ilvl="0" w:tplc="95EE76C8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7" w15:restartNumberingAfterBreak="0">
    <w:nsid w:val="37737646"/>
    <w:multiLevelType w:val="hybridMultilevel"/>
    <w:tmpl w:val="EF4855B2"/>
    <w:lvl w:ilvl="0" w:tplc="8FA63D1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 w15:restartNumberingAfterBreak="0">
    <w:nsid w:val="38C64FC8"/>
    <w:multiLevelType w:val="hybridMultilevel"/>
    <w:tmpl w:val="79C03EB2"/>
    <w:lvl w:ilvl="0" w:tplc="C66C9B5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B22B08"/>
    <w:multiLevelType w:val="hybridMultilevel"/>
    <w:tmpl w:val="28165EB2"/>
    <w:lvl w:ilvl="0" w:tplc="04190011">
      <w:start w:val="1"/>
      <w:numFmt w:val="decimal"/>
      <w:lvlText w:val="%1)"/>
      <w:lvlJc w:val="left"/>
      <w:pPr>
        <w:ind w:left="3190" w:hanging="360"/>
      </w:pPr>
    </w:lvl>
    <w:lvl w:ilvl="1" w:tplc="04190019" w:tentative="1">
      <w:start w:val="1"/>
      <w:numFmt w:val="lowerLetter"/>
      <w:lvlText w:val="%2."/>
      <w:lvlJc w:val="left"/>
      <w:pPr>
        <w:ind w:left="3910" w:hanging="360"/>
      </w:pPr>
    </w:lvl>
    <w:lvl w:ilvl="2" w:tplc="0419001B" w:tentative="1">
      <w:start w:val="1"/>
      <w:numFmt w:val="lowerRoman"/>
      <w:lvlText w:val="%3."/>
      <w:lvlJc w:val="right"/>
      <w:pPr>
        <w:ind w:left="4630" w:hanging="180"/>
      </w:pPr>
    </w:lvl>
    <w:lvl w:ilvl="3" w:tplc="0419000F" w:tentative="1">
      <w:start w:val="1"/>
      <w:numFmt w:val="decimal"/>
      <w:lvlText w:val="%4."/>
      <w:lvlJc w:val="left"/>
      <w:pPr>
        <w:ind w:left="5350" w:hanging="360"/>
      </w:pPr>
    </w:lvl>
    <w:lvl w:ilvl="4" w:tplc="04190019" w:tentative="1">
      <w:start w:val="1"/>
      <w:numFmt w:val="lowerLetter"/>
      <w:lvlText w:val="%5."/>
      <w:lvlJc w:val="left"/>
      <w:pPr>
        <w:ind w:left="6070" w:hanging="360"/>
      </w:pPr>
    </w:lvl>
    <w:lvl w:ilvl="5" w:tplc="0419001B" w:tentative="1">
      <w:start w:val="1"/>
      <w:numFmt w:val="lowerRoman"/>
      <w:lvlText w:val="%6."/>
      <w:lvlJc w:val="right"/>
      <w:pPr>
        <w:ind w:left="6790" w:hanging="180"/>
      </w:pPr>
    </w:lvl>
    <w:lvl w:ilvl="6" w:tplc="0419000F" w:tentative="1">
      <w:start w:val="1"/>
      <w:numFmt w:val="decimal"/>
      <w:lvlText w:val="%7."/>
      <w:lvlJc w:val="left"/>
      <w:pPr>
        <w:ind w:left="7510" w:hanging="360"/>
      </w:pPr>
    </w:lvl>
    <w:lvl w:ilvl="7" w:tplc="04190019" w:tentative="1">
      <w:start w:val="1"/>
      <w:numFmt w:val="lowerLetter"/>
      <w:lvlText w:val="%8."/>
      <w:lvlJc w:val="left"/>
      <w:pPr>
        <w:ind w:left="8230" w:hanging="360"/>
      </w:pPr>
    </w:lvl>
    <w:lvl w:ilvl="8" w:tplc="0419001B" w:tentative="1">
      <w:start w:val="1"/>
      <w:numFmt w:val="lowerRoman"/>
      <w:lvlText w:val="%9."/>
      <w:lvlJc w:val="right"/>
      <w:pPr>
        <w:ind w:left="8950" w:hanging="180"/>
      </w:pPr>
    </w:lvl>
  </w:abstractNum>
  <w:abstractNum w:abstractNumId="60" w15:restartNumberingAfterBreak="0">
    <w:nsid w:val="3A7C71EF"/>
    <w:multiLevelType w:val="hybridMultilevel"/>
    <w:tmpl w:val="46B86032"/>
    <w:lvl w:ilvl="0" w:tplc="962C881C">
      <w:start w:val="1"/>
      <w:numFmt w:val="bullet"/>
      <w:lvlText w:val="₋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962C881C">
      <w:start w:val="1"/>
      <w:numFmt w:val="bullet"/>
      <w:lvlText w:val="₋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3AC0128C"/>
    <w:multiLevelType w:val="hybridMultilevel"/>
    <w:tmpl w:val="BD1EA6D4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4270365A">
      <w:start w:val="1"/>
      <w:numFmt w:val="decimal"/>
      <w:lvlText w:val="(%2)"/>
      <w:lvlJc w:val="left"/>
      <w:pPr>
        <w:ind w:left="18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2" w15:restartNumberingAfterBreak="0">
    <w:nsid w:val="3B4B5A2A"/>
    <w:multiLevelType w:val="hybridMultilevel"/>
    <w:tmpl w:val="6836703A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 w15:restartNumberingAfterBreak="0">
    <w:nsid w:val="3BAB4D4F"/>
    <w:multiLevelType w:val="hybridMultilevel"/>
    <w:tmpl w:val="3184E522"/>
    <w:lvl w:ilvl="0" w:tplc="04190011">
      <w:start w:val="1"/>
      <w:numFmt w:val="decimal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4" w15:restartNumberingAfterBreak="0">
    <w:nsid w:val="3C3E5E5A"/>
    <w:multiLevelType w:val="hybridMultilevel"/>
    <w:tmpl w:val="79C03EB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21C69D4"/>
    <w:multiLevelType w:val="hybridMultilevel"/>
    <w:tmpl w:val="950C7B54"/>
    <w:lvl w:ilvl="0" w:tplc="8FA63D1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6" w15:restartNumberingAfterBreak="0">
    <w:nsid w:val="45870BC0"/>
    <w:multiLevelType w:val="hybridMultilevel"/>
    <w:tmpl w:val="D5663708"/>
    <w:lvl w:ilvl="0" w:tplc="962C881C">
      <w:start w:val="1"/>
      <w:numFmt w:val="bullet"/>
      <w:lvlText w:val="₋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7" w15:restartNumberingAfterBreak="0">
    <w:nsid w:val="45BB5068"/>
    <w:multiLevelType w:val="hybridMultilevel"/>
    <w:tmpl w:val="79C03EB2"/>
    <w:lvl w:ilvl="0" w:tplc="C66C9B58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8" w15:restartNumberingAfterBreak="0">
    <w:nsid w:val="466B4D04"/>
    <w:multiLevelType w:val="hybridMultilevel"/>
    <w:tmpl w:val="28165EB2"/>
    <w:lvl w:ilvl="0" w:tplc="04190011">
      <w:start w:val="1"/>
      <w:numFmt w:val="decimal"/>
      <w:lvlText w:val="%1)"/>
      <w:lvlJc w:val="left"/>
      <w:pPr>
        <w:ind w:left="3190" w:hanging="360"/>
      </w:pPr>
    </w:lvl>
    <w:lvl w:ilvl="1" w:tplc="04190019" w:tentative="1">
      <w:start w:val="1"/>
      <w:numFmt w:val="lowerLetter"/>
      <w:lvlText w:val="%2."/>
      <w:lvlJc w:val="left"/>
      <w:pPr>
        <w:ind w:left="3910" w:hanging="360"/>
      </w:pPr>
    </w:lvl>
    <w:lvl w:ilvl="2" w:tplc="0419001B" w:tentative="1">
      <w:start w:val="1"/>
      <w:numFmt w:val="lowerRoman"/>
      <w:lvlText w:val="%3."/>
      <w:lvlJc w:val="right"/>
      <w:pPr>
        <w:ind w:left="4630" w:hanging="180"/>
      </w:pPr>
    </w:lvl>
    <w:lvl w:ilvl="3" w:tplc="0419000F" w:tentative="1">
      <w:start w:val="1"/>
      <w:numFmt w:val="decimal"/>
      <w:lvlText w:val="%4."/>
      <w:lvlJc w:val="left"/>
      <w:pPr>
        <w:ind w:left="5350" w:hanging="360"/>
      </w:pPr>
    </w:lvl>
    <w:lvl w:ilvl="4" w:tplc="04190019" w:tentative="1">
      <w:start w:val="1"/>
      <w:numFmt w:val="lowerLetter"/>
      <w:lvlText w:val="%5."/>
      <w:lvlJc w:val="left"/>
      <w:pPr>
        <w:ind w:left="6070" w:hanging="360"/>
      </w:pPr>
    </w:lvl>
    <w:lvl w:ilvl="5" w:tplc="0419001B" w:tentative="1">
      <w:start w:val="1"/>
      <w:numFmt w:val="lowerRoman"/>
      <w:lvlText w:val="%6."/>
      <w:lvlJc w:val="right"/>
      <w:pPr>
        <w:ind w:left="6790" w:hanging="180"/>
      </w:pPr>
    </w:lvl>
    <w:lvl w:ilvl="6" w:tplc="0419000F" w:tentative="1">
      <w:start w:val="1"/>
      <w:numFmt w:val="decimal"/>
      <w:lvlText w:val="%7."/>
      <w:lvlJc w:val="left"/>
      <w:pPr>
        <w:ind w:left="7510" w:hanging="360"/>
      </w:pPr>
    </w:lvl>
    <w:lvl w:ilvl="7" w:tplc="04190019" w:tentative="1">
      <w:start w:val="1"/>
      <w:numFmt w:val="lowerLetter"/>
      <w:lvlText w:val="%8."/>
      <w:lvlJc w:val="left"/>
      <w:pPr>
        <w:ind w:left="8230" w:hanging="360"/>
      </w:pPr>
    </w:lvl>
    <w:lvl w:ilvl="8" w:tplc="0419001B" w:tentative="1">
      <w:start w:val="1"/>
      <w:numFmt w:val="lowerRoman"/>
      <w:lvlText w:val="%9."/>
      <w:lvlJc w:val="right"/>
      <w:pPr>
        <w:ind w:left="8950" w:hanging="180"/>
      </w:pPr>
    </w:lvl>
  </w:abstractNum>
  <w:abstractNum w:abstractNumId="69" w15:restartNumberingAfterBreak="0">
    <w:nsid w:val="49101C96"/>
    <w:multiLevelType w:val="hybridMultilevel"/>
    <w:tmpl w:val="010A2BF8"/>
    <w:lvl w:ilvl="0" w:tplc="4978DB4C">
      <w:start w:val="1"/>
      <w:numFmt w:val="decimal"/>
      <w:lvlText w:val="%1."/>
      <w:lvlJc w:val="left"/>
      <w:pPr>
        <w:ind w:left="3338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96E450E">
      <w:start w:val="1"/>
      <w:numFmt w:val="decimal"/>
      <w:lvlText w:val="%3)"/>
      <w:lvlJc w:val="left"/>
      <w:pPr>
        <w:ind w:left="2340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B9754E"/>
    <w:multiLevelType w:val="hybridMultilevel"/>
    <w:tmpl w:val="D7EC2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ACE177C"/>
    <w:multiLevelType w:val="hybridMultilevel"/>
    <w:tmpl w:val="CA62D04C"/>
    <w:lvl w:ilvl="0" w:tplc="31C22A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F5003A7"/>
    <w:multiLevelType w:val="hybridMultilevel"/>
    <w:tmpl w:val="79C03EB2"/>
    <w:lvl w:ilvl="0" w:tplc="C66C9B5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3063A5"/>
    <w:multiLevelType w:val="hybridMultilevel"/>
    <w:tmpl w:val="297825EA"/>
    <w:lvl w:ilvl="0" w:tplc="0419000F">
      <w:start w:val="1"/>
      <w:numFmt w:val="bullet"/>
      <w:lvlText w:val="₋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2480BAFA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4" w15:restartNumberingAfterBreak="0">
    <w:nsid w:val="521F492F"/>
    <w:multiLevelType w:val="hybridMultilevel"/>
    <w:tmpl w:val="79C03EB2"/>
    <w:lvl w:ilvl="0" w:tplc="C66C9B5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2FE2C44"/>
    <w:multiLevelType w:val="hybridMultilevel"/>
    <w:tmpl w:val="BFD61540"/>
    <w:lvl w:ilvl="0" w:tplc="EA6231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3400D6C"/>
    <w:multiLevelType w:val="hybridMultilevel"/>
    <w:tmpl w:val="173CB7BE"/>
    <w:lvl w:ilvl="0" w:tplc="962C881C">
      <w:start w:val="1"/>
      <w:numFmt w:val="bullet"/>
      <w:lvlText w:val="₋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962C881C">
      <w:start w:val="1"/>
      <w:numFmt w:val="bullet"/>
      <w:lvlText w:val="₋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7" w15:restartNumberingAfterBreak="0">
    <w:nsid w:val="536F19CF"/>
    <w:multiLevelType w:val="hybridMultilevel"/>
    <w:tmpl w:val="98CAF15C"/>
    <w:lvl w:ilvl="0" w:tplc="962C881C">
      <w:start w:val="1"/>
      <w:numFmt w:val="bullet"/>
      <w:lvlText w:val="₋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8" w15:restartNumberingAfterBreak="0">
    <w:nsid w:val="53E121C9"/>
    <w:multiLevelType w:val="hybridMultilevel"/>
    <w:tmpl w:val="9DF07EE6"/>
    <w:lvl w:ilvl="0" w:tplc="04190011">
      <w:start w:val="1"/>
      <w:numFmt w:val="decimal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9" w15:restartNumberingAfterBreak="0">
    <w:nsid w:val="55641EFB"/>
    <w:multiLevelType w:val="hybridMultilevel"/>
    <w:tmpl w:val="79C03EB2"/>
    <w:lvl w:ilvl="0" w:tplc="C66C9B5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64E2432"/>
    <w:multiLevelType w:val="hybridMultilevel"/>
    <w:tmpl w:val="79C03EB2"/>
    <w:lvl w:ilvl="0" w:tplc="C66C9B58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1" w15:restartNumberingAfterBreak="0">
    <w:nsid w:val="577456E1"/>
    <w:multiLevelType w:val="hybridMultilevel"/>
    <w:tmpl w:val="B3CE904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8FA63D1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8BC6EA2"/>
    <w:multiLevelType w:val="hybridMultilevel"/>
    <w:tmpl w:val="2954C166"/>
    <w:lvl w:ilvl="0" w:tplc="962C881C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91D079C"/>
    <w:multiLevelType w:val="hybridMultilevel"/>
    <w:tmpl w:val="2D08E40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1">
      <w:start w:val="1"/>
      <w:numFmt w:val="decimal"/>
      <w:lvlText w:val="%3)"/>
      <w:lvlJc w:val="lef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5C69609C"/>
    <w:multiLevelType w:val="hybridMultilevel"/>
    <w:tmpl w:val="28165EB2"/>
    <w:lvl w:ilvl="0" w:tplc="04190011">
      <w:start w:val="1"/>
      <w:numFmt w:val="decimal"/>
      <w:lvlText w:val="%1)"/>
      <w:lvlJc w:val="left"/>
      <w:pPr>
        <w:ind w:left="3190" w:hanging="360"/>
      </w:pPr>
    </w:lvl>
    <w:lvl w:ilvl="1" w:tplc="04190019" w:tentative="1">
      <w:start w:val="1"/>
      <w:numFmt w:val="lowerLetter"/>
      <w:lvlText w:val="%2."/>
      <w:lvlJc w:val="left"/>
      <w:pPr>
        <w:ind w:left="3910" w:hanging="360"/>
      </w:pPr>
    </w:lvl>
    <w:lvl w:ilvl="2" w:tplc="0419001B" w:tentative="1">
      <w:start w:val="1"/>
      <w:numFmt w:val="lowerRoman"/>
      <w:lvlText w:val="%3."/>
      <w:lvlJc w:val="right"/>
      <w:pPr>
        <w:ind w:left="4630" w:hanging="180"/>
      </w:pPr>
    </w:lvl>
    <w:lvl w:ilvl="3" w:tplc="0419000F" w:tentative="1">
      <w:start w:val="1"/>
      <w:numFmt w:val="decimal"/>
      <w:lvlText w:val="%4."/>
      <w:lvlJc w:val="left"/>
      <w:pPr>
        <w:ind w:left="5350" w:hanging="360"/>
      </w:pPr>
    </w:lvl>
    <w:lvl w:ilvl="4" w:tplc="04190019" w:tentative="1">
      <w:start w:val="1"/>
      <w:numFmt w:val="lowerLetter"/>
      <w:lvlText w:val="%5."/>
      <w:lvlJc w:val="left"/>
      <w:pPr>
        <w:ind w:left="6070" w:hanging="360"/>
      </w:pPr>
    </w:lvl>
    <w:lvl w:ilvl="5" w:tplc="0419001B" w:tentative="1">
      <w:start w:val="1"/>
      <w:numFmt w:val="lowerRoman"/>
      <w:lvlText w:val="%6."/>
      <w:lvlJc w:val="right"/>
      <w:pPr>
        <w:ind w:left="6790" w:hanging="180"/>
      </w:pPr>
    </w:lvl>
    <w:lvl w:ilvl="6" w:tplc="0419000F" w:tentative="1">
      <w:start w:val="1"/>
      <w:numFmt w:val="decimal"/>
      <w:lvlText w:val="%7."/>
      <w:lvlJc w:val="left"/>
      <w:pPr>
        <w:ind w:left="7510" w:hanging="360"/>
      </w:pPr>
    </w:lvl>
    <w:lvl w:ilvl="7" w:tplc="04190019" w:tentative="1">
      <w:start w:val="1"/>
      <w:numFmt w:val="lowerLetter"/>
      <w:lvlText w:val="%8."/>
      <w:lvlJc w:val="left"/>
      <w:pPr>
        <w:ind w:left="8230" w:hanging="360"/>
      </w:pPr>
    </w:lvl>
    <w:lvl w:ilvl="8" w:tplc="0419001B" w:tentative="1">
      <w:start w:val="1"/>
      <w:numFmt w:val="lowerRoman"/>
      <w:lvlText w:val="%9."/>
      <w:lvlJc w:val="right"/>
      <w:pPr>
        <w:ind w:left="8950" w:hanging="180"/>
      </w:pPr>
    </w:lvl>
  </w:abstractNum>
  <w:abstractNum w:abstractNumId="85" w15:restartNumberingAfterBreak="0">
    <w:nsid w:val="5CB306A2"/>
    <w:multiLevelType w:val="hybridMultilevel"/>
    <w:tmpl w:val="6628954C"/>
    <w:lvl w:ilvl="0" w:tplc="962C881C">
      <w:start w:val="1"/>
      <w:numFmt w:val="bullet"/>
      <w:lvlText w:val="₋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962C881C">
      <w:start w:val="1"/>
      <w:numFmt w:val="bullet"/>
      <w:lvlText w:val="₋"/>
      <w:lvlJc w:val="left"/>
      <w:pPr>
        <w:ind w:left="2574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6" w15:restartNumberingAfterBreak="0">
    <w:nsid w:val="5ED01CF2"/>
    <w:multiLevelType w:val="hybridMultilevel"/>
    <w:tmpl w:val="95E617F0"/>
    <w:lvl w:ilvl="0" w:tplc="3A761998">
      <w:start w:val="1"/>
      <w:numFmt w:val="russianLower"/>
      <w:lvlText w:val="%1)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87" w15:restartNumberingAfterBreak="0">
    <w:nsid w:val="60BD6AF4"/>
    <w:multiLevelType w:val="hybridMultilevel"/>
    <w:tmpl w:val="F0940704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8" w15:restartNumberingAfterBreak="0">
    <w:nsid w:val="61147E9D"/>
    <w:multiLevelType w:val="hybridMultilevel"/>
    <w:tmpl w:val="55006C66"/>
    <w:lvl w:ilvl="0" w:tplc="962C881C">
      <w:start w:val="1"/>
      <w:numFmt w:val="bullet"/>
      <w:lvlText w:val="₋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62C881C">
      <w:start w:val="1"/>
      <w:numFmt w:val="bullet"/>
      <w:lvlText w:val="₋"/>
      <w:lvlJc w:val="left"/>
      <w:pPr>
        <w:ind w:left="2727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 w15:restartNumberingAfterBreak="0">
    <w:nsid w:val="6235600C"/>
    <w:multiLevelType w:val="hybridMultilevel"/>
    <w:tmpl w:val="E0222136"/>
    <w:lvl w:ilvl="0" w:tplc="962C881C">
      <w:start w:val="1"/>
      <w:numFmt w:val="bullet"/>
      <w:lvlText w:val="₋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0" w15:restartNumberingAfterBreak="0">
    <w:nsid w:val="65040DEA"/>
    <w:multiLevelType w:val="hybridMultilevel"/>
    <w:tmpl w:val="F5ECFAEC"/>
    <w:lvl w:ilvl="0" w:tplc="3A76199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A7D7D4C"/>
    <w:multiLevelType w:val="hybridMultilevel"/>
    <w:tmpl w:val="61F2EB12"/>
    <w:lvl w:ilvl="0" w:tplc="92A89F1A">
      <w:start w:val="1"/>
      <w:numFmt w:val="bullet"/>
      <w:lvlText w:val="₋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2480BAFA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2" w15:restartNumberingAfterBreak="0">
    <w:nsid w:val="736C4298"/>
    <w:multiLevelType w:val="hybridMultilevel"/>
    <w:tmpl w:val="FAE255D4"/>
    <w:lvl w:ilvl="0" w:tplc="4EE87B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3EC69B8"/>
    <w:multiLevelType w:val="hybridMultilevel"/>
    <w:tmpl w:val="F1AE50C2"/>
    <w:lvl w:ilvl="0" w:tplc="962C881C">
      <w:start w:val="1"/>
      <w:numFmt w:val="bullet"/>
      <w:lvlText w:val="₋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1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4" w15:restartNumberingAfterBreak="0">
    <w:nsid w:val="74386097"/>
    <w:multiLevelType w:val="hybridMultilevel"/>
    <w:tmpl w:val="AD9A97B6"/>
    <w:lvl w:ilvl="0" w:tplc="3A76199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533737F"/>
    <w:multiLevelType w:val="hybridMultilevel"/>
    <w:tmpl w:val="95E617F0"/>
    <w:lvl w:ilvl="0" w:tplc="3A761998">
      <w:start w:val="1"/>
      <w:numFmt w:val="russianLower"/>
      <w:lvlText w:val="%1)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96" w15:restartNumberingAfterBreak="0">
    <w:nsid w:val="77390BB6"/>
    <w:multiLevelType w:val="hybridMultilevel"/>
    <w:tmpl w:val="D206F00E"/>
    <w:lvl w:ilvl="0" w:tplc="962C881C">
      <w:start w:val="1"/>
      <w:numFmt w:val="bullet"/>
      <w:lvlText w:val="₋"/>
      <w:lvlJc w:val="left"/>
      <w:pPr>
        <w:ind w:left="270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97" w15:restartNumberingAfterBreak="0">
    <w:nsid w:val="776E76D0"/>
    <w:multiLevelType w:val="hybridMultilevel"/>
    <w:tmpl w:val="28165EB2"/>
    <w:lvl w:ilvl="0" w:tplc="04190011">
      <w:start w:val="1"/>
      <w:numFmt w:val="decimal"/>
      <w:lvlText w:val="%1)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6751" w:hanging="360"/>
      </w:pPr>
    </w:lvl>
    <w:lvl w:ilvl="2" w:tplc="0419001B" w:tentative="1">
      <w:start w:val="1"/>
      <w:numFmt w:val="lowerRoman"/>
      <w:lvlText w:val="%3."/>
      <w:lvlJc w:val="right"/>
      <w:pPr>
        <w:ind w:left="7471" w:hanging="180"/>
      </w:pPr>
    </w:lvl>
    <w:lvl w:ilvl="3" w:tplc="0419000F" w:tentative="1">
      <w:start w:val="1"/>
      <w:numFmt w:val="decimal"/>
      <w:lvlText w:val="%4."/>
      <w:lvlJc w:val="left"/>
      <w:pPr>
        <w:ind w:left="8191" w:hanging="360"/>
      </w:pPr>
    </w:lvl>
    <w:lvl w:ilvl="4" w:tplc="04190019" w:tentative="1">
      <w:start w:val="1"/>
      <w:numFmt w:val="lowerLetter"/>
      <w:lvlText w:val="%5."/>
      <w:lvlJc w:val="left"/>
      <w:pPr>
        <w:ind w:left="8911" w:hanging="360"/>
      </w:pPr>
    </w:lvl>
    <w:lvl w:ilvl="5" w:tplc="0419001B" w:tentative="1">
      <w:start w:val="1"/>
      <w:numFmt w:val="lowerRoman"/>
      <w:lvlText w:val="%6."/>
      <w:lvlJc w:val="right"/>
      <w:pPr>
        <w:ind w:left="9631" w:hanging="180"/>
      </w:pPr>
    </w:lvl>
    <w:lvl w:ilvl="6" w:tplc="0419000F" w:tentative="1">
      <w:start w:val="1"/>
      <w:numFmt w:val="decimal"/>
      <w:lvlText w:val="%7."/>
      <w:lvlJc w:val="left"/>
      <w:pPr>
        <w:ind w:left="10351" w:hanging="360"/>
      </w:pPr>
    </w:lvl>
    <w:lvl w:ilvl="7" w:tplc="04190019" w:tentative="1">
      <w:start w:val="1"/>
      <w:numFmt w:val="lowerLetter"/>
      <w:lvlText w:val="%8."/>
      <w:lvlJc w:val="left"/>
      <w:pPr>
        <w:ind w:left="11071" w:hanging="360"/>
      </w:pPr>
    </w:lvl>
    <w:lvl w:ilvl="8" w:tplc="0419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98" w15:restartNumberingAfterBreak="0">
    <w:nsid w:val="7829166B"/>
    <w:multiLevelType w:val="hybridMultilevel"/>
    <w:tmpl w:val="C09CB498"/>
    <w:lvl w:ilvl="0" w:tplc="9BBAA3AA">
      <w:start w:val="1"/>
      <w:numFmt w:val="decimal"/>
      <w:lvlText w:val="%1)"/>
      <w:lvlJc w:val="left"/>
      <w:pPr>
        <w:ind w:left="164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9" w15:restartNumberingAfterBreak="0">
    <w:nsid w:val="783605AB"/>
    <w:multiLevelType w:val="hybridMultilevel"/>
    <w:tmpl w:val="28165EB2"/>
    <w:lvl w:ilvl="0" w:tplc="04190011">
      <w:start w:val="1"/>
      <w:numFmt w:val="decimal"/>
      <w:lvlText w:val="%1)"/>
      <w:lvlJc w:val="left"/>
      <w:pPr>
        <w:ind w:left="3190" w:hanging="360"/>
      </w:pPr>
    </w:lvl>
    <w:lvl w:ilvl="1" w:tplc="04190019" w:tentative="1">
      <w:start w:val="1"/>
      <w:numFmt w:val="lowerLetter"/>
      <w:lvlText w:val="%2."/>
      <w:lvlJc w:val="left"/>
      <w:pPr>
        <w:ind w:left="3910" w:hanging="360"/>
      </w:pPr>
    </w:lvl>
    <w:lvl w:ilvl="2" w:tplc="0419001B" w:tentative="1">
      <w:start w:val="1"/>
      <w:numFmt w:val="lowerRoman"/>
      <w:lvlText w:val="%3."/>
      <w:lvlJc w:val="right"/>
      <w:pPr>
        <w:ind w:left="4630" w:hanging="180"/>
      </w:pPr>
    </w:lvl>
    <w:lvl w:ilvl="3" w:tplc="0419000F" w:tentative="1">
      <w:start w:val="1"/>
      <w:numFmt w:val="decimal"/>
      <w:lvlText w:val="%4."/>
      <w:lvlJc w:val="left"/>
      <w:pPr>
        <w:ind w:left="5350" w:hanging="360"/>
      </w:pPr>
    </w:lvl>
    <w:lvl w:ilvl="4" w:tplc="04190019" w:tentative="1">
      <w:start w:val="1"/>
      <w:numFmt w:val="lowerLetter"/>
      <w:lvlText w:val="%5."/>
      <w:lvlJc w:val="left"/>
      <w:pPr>
        <w:ind w:left="6070" w:hanging="360"/>
      </w:pPr>
    </w:lvl>
    <w:lvl w:ilvl="5" w:tplc="0419001B" w:tentative="1">
      <w:start w:val="1"/>
      <w:numFmt w:val="lowerRoman"/>
      <w:lvlText w:val="%6."/>
      <w:lvlJc w:val="right"/>
      <w:pPr>
        <w:ind w:left="6790" w:hanging="180"/>
      </w:pPr>
    </w:lvl>
    <w:lvl w:ilvl="6" w:tplc="0419000F" w:tentative="1">
      <w:start w:val="1"/>
      <w:numFmt w:val="decimal"/>
      <w:lvlText w:val="%7."/>
      <w:lvlJc w:val="left"/>
      <w:pPr>
        <w:ind w:left="7510" w:hanging="360"/>
      </w:pPr>
    </w:lvl>
    <w:lvl w:ilvl="7" w:tplc="04190019" w:tentative="1">
      <w:start w:val="1"/>
      <w:numFmt w:val="lowerLetter"/>
      <w:lvlText w:val="%8."/>
      <w:lvlJc w:val="left"/>
      <w:pPr>
        <w:ind w:left="8230" w:hanging="360"/>
      </w:pPr>
    </w:lvl>
    <w:lvl w:ilvl="8" w:tplc="0419001B" w:tentative="1">
      <w:start w:val="1"/>
      <w:numFmt w:val="lowerRoman"/>
      <w:lvlText w:val="%9."/>
      <w:lvlJc w:val="right"/>
      <w:pPr>
        <w:ind w:left="8950" w:hanging="180"/>
      </w:pPr>
    </w:lvl>
  </w:abstractNum>
  <w:abstractNum w:abstractNumId="100" w15:restartNumberingAfterBreak="0">
    <w:nsid w:val="78941C9E"/>
    <w:multiLevelType w:val="hybridMultilevel"/>
    <w:tmpl w:val="2B40B7C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C05107E"/>
    <w:multiLevelType w:val="hybridMultilevel"/>
    <w:tmpl w:val="B54A83C2"/>
    <w:lvl w:ilvl="0" w:tplc="3A761998">
      <w:start w:val="1"/>
      <w:numFmt w:val="russianLower"/>
      <w:lvlText w:val="%1)"/>
      <w:lvlJc w:val="left"/>
      <w:pPr>
        <w:ind w:left="1170" w:hanging="360"/>
      </w:pPr>
      <w:rPr>
        <w:rFonts w:hint="default"/>
      </w:rPr>
    </w:lvl>
    <w:lvl w:ilvl="1" w:tplc="3A761998">
      <w:start w:val="1"/>
      <w:numFmt w:val="russianLower"/>
      <w:lvlText w:val="%2)"/>
      <w:lvlJc w:val="left"/>
      <w:pPr>
        <w:ind w:left="18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2" w15:restartNumberingAfterBreak="0">
    <w:nsid w:val="7DC6723B"/>
    <w:multiLevelType w:val="hybridMultilevel"/>
    <w:tmpl w:val="A7200260"/>
    <w:lvl w:ilvl="0" w:tplc="FFFFFFFF">
      <w:start w:val="1"/>
      <w:numFmt w:val="bullet"/>
      <w:lvlText w:val=""/>
      <w:lvlJc w:val="left"/>
      <w:pPr>
        <w:ind w:left="1287" w:hanging="360"/>
      </w:pPr>
      <w:rPr>
        <w:rFonts w:ascii="Wingdings" w:hAnsi="Wingdings" w:cs="Wingdings" w:hint="default"/>
        <w:lang w:val="uk-UA"/>
      </w:rPr>
    </w:lvl>
    <w:lvl w:ilvl="1" w:tplc="8FA63D1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3" w15:restartNumberingAfterBreak="0">
    <w:nsid w:val="7E2C2A8F"/>
    <w:multiLevelType w:val="hybridMultilevel"/>
    <w:tmpl w:val="C842307C"/>
    <w:lvl w:ilvl="0" w:tplc="962C881C">
      <w:start w:val="1"/>
      <w:numFmt w:val="bullet"/>
      <w:lvlText w:val="₋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1065222345">
    <w:abstractNumId w:val="0"/>
  </w:num>
  <w:num w:numId="2" w16cid:durableId="2041936040">
    <w:abstractNumId w:val="1"/>
  </w:num>
  <w:num w:numId="3" w16cid:durableId="1535533925">
    <w:abstractNumId w:val="3"/>
  </w:num>
  <w:num w:numId="4" w16cid:durableId="83116239">
    <w:abstractNumId w:val="69"/>
  </w:num>
  <w:num w:numId="5" w16cid:durableId="1437362765">
    <w:abstractNumId w:val="31"/>
  </w:num>
  <w:num w:numId="6" w16cid:durableId="521406761">
    <w:abstractNumId w:val="73"/>
  </w:num>
  <w:num w:numId="7" w16cid:durableId="33046275">
    <w:abstractNumId w:val="30"/>
  </w:num>
  <w:num w:numId="8" w16cid:durableId="721485893">
    <w:abstractNumId w:val="54"/>
  </w:num>
  <w:num w:numId="9" w16cid:durableId="1006790156">
    <w:abstractNumId w:val="83"/>
  </w:num>
  <w:num w:numId="10" w16cid:durableId="1195575237">
    <w:abstractNumId w:val="60"/>
  </w:num>
  <w:num w:numId="11" w16cid:durableId="483399418">
    <w:abstractNumId w:val="32"/>
  </w:num>
  <w:num w:numId="12" w16cid:durableId="2005428185">
    <w:abstractNumId w:val="93"/>
  </w:num>
  <w:num w:numId="13" w16cid:durableId="885675562">
    <w:abstractNumId w:val="76"/>
  </w:num>
  <w:num w:numId="14" w16cid:durableId="2042631495">
    <w:abstractNumId w:val="48"/>
  </w:num>
  <w:num w:numId="15" w16cid:durableId="708460288">
    <w:abstractNumId w:val="36"/>
  </w:num>
  <w:num w:numId="16" w16cid:durableId="1951663649">
    <w:abstractNumId w:val="72"/>
  </w:num>
  <w:num w:numId="17" w16cid:durableId="2030374789">
    <w:abstractNumId w:val="74"/>
  </w:num>
  <w:num w:numId="18" w16cid:durableId="1728602376">
    <w:abstractNumId w:val="41"/>
  </w:num>
  <w:num w:numId="19" w16cid:durableId="1502086202">
    <w:abstractNumId w:val="58"/>
  </w:num>
  <w:num w:numId="20" w16cid:durableId="1592200128">
    <w:abstractNumId w:val="79"/>
  </w:num>
  <w:num w:numId="21" w16cid:durableId="92480342">
    <w:abstractNumId w:val="67"/>
  </w:num>
  <w:num w:numId="22" w16cid:durableId="107892805">
    <w:abstractNumId w:val="80"/>
  </w:num>
  <w:num w:numId="23" w16cid:durableId="1699772348">
    <w:abstractNumId w:val="61"/>
  </w:num>
  <w:num w:numId="24" w16cid:durableId="1694502556">
    <w:abstractNumId w:val="101"/>
  </w:num>
  <w:num w:numId="25" w16cid:durableId="914777951">
    <w:abstractNumId w:val="53"/>
  </w:num>
  <w:num w:numId="26" w16cid:durableId="575625350">
    <w:abstractNumId w:val="95"/>
  </w:num>
  <w:num w:numId="27" w16cid:durableId="485635495">
    <w:abstractNumId w:val="40"/>
  </w:num>
  <w:num w:numId="28" w16cid:durableId="1641496793">
    <w:abstractNumId w:val="86"/>
  </w:num>
  <w:num w:numId="29" w16cid:durableId="575359949">
    <w:abstractNumId w:val="42"/>
  </w:num>
  <w:num w:numId="30" w16cid:durableId="255476907">
    <w:abstractNumId w:val="56"/>
  </w:num>
  <w:num w:numId="31" w16cid:durableId="1382243798">
    <w:abstractNumId w:val="96"/>
  </w:num>
  <w:num w:numId="32" w16cid:durableId="94911248">
    <w:abstractNumId w:val="94"/>
  </w:num>
  <w:num w:numId="33" w16cid:durableId="420103997">
    <w:abstractNumId w:val="35"/>
  </w:num>
  <w:num w:numId="34" w16cid:durableId="1999573168">
    <w:abstractNumId w:val="103"/>
  </w:num>
  <w:num w:numId="35" w16cid:durableId="541091875">
    <w:abstractNumId w:val="78"/>
  </w:num>
  <w:num w:numId="36" w16cid:durableId="361592737">
    <w:abstractNumId w:val="77"/>
  </w:num>
  <w:num w:numId="37" w16cid:durableId="1164706424">
    <w:abstractNumId w:val="89"/>
  </w:num>
  <w:num w:numId="38" w16cid:durableId="704137989">
    <w:abstractNumId w:val="46"/>
  </w:num>
  <w:num w:numId="39" w16cid:durableId="2026902441">
    <w:abstractNumId w:val="47"/>
  </w:num>
  <w:num w:numId="40" w16cid:durableId="1774671115">
    <w:abstractNumId w:val="45"/>
  </w:num>
  <w:num w:numId="41" w16cid:durableId="92435890">
    <w:abstractNumId w:val="87"/>
  </w:num>
  <w:num w:numId="42" w16cid:durableId="958948080">
    <w:abstractNumId w:val="39"/>
  </w:num>
  <w:num w:numId="43" w16cid:durableId="88162310">
    <w:abstractNumId w:val="59"/>
  </w:num>
  <w:num w:numId="44" w16cid:durableId="237785038">
    <w:abstractNumId w:val="44"/>
  </w:num>
  <w:num w:numId="45" w16cid:durableId="1388383483">
    <w:abstractNumId w:val="37"/>
  </w:num>
  <w:num w:numId="46" w16cid:durableId="988747592">
    <w:abstractNumId w:val="38"/>
  </w:num>
  <w:num w:numId="47" w16cid:durableId="587153893">
    <w:abstractNumId w:val="84"/>
  </w:num>
  <w:num w:numId="48" w16cid:durableId="353771162">
    <w:abstractNumId w:val="52"/>
  </w:num>
  <w:num w:numId="49" w16cid:durableId="1827472829">
    <w:abstractNumId w:val="68"/>
  </w:num>
  <w:num w:numId="50" w16cid:durableId="1720788396">
    <w:abstractNumId w:val="88"/>
  </w:num>
  <w:num w:numId="51" w16cid:durableId="907154231">
    <w:abstractNumId w:val="97"/>
  </w:num>
  <w:num w:numId="52" w16cid:durableId="1246764224">
    <w:abstractNumId w:val="85"/>
  </w:num>
  <w:num w:numId="53" w16cid:durableId="1408187218">
    <w:abstractNumId w:val="99"/>
  </w:num>
  <w:num w:numId="54" w16cid:durableId="938172555">
    <w:abstractNumId w:val="62"/>
  </w:num>
  <w:num w:numId="55" w16cid:durableId="664552446">
    <w:abstractNumId w:val="63"/>
  </w:num>
  <w:num w:numId="56" w16cid:durableId="1274752548">
    <w:abstractNumId w:val="34"/>
  </w:num>
  <w:num w:numId="57" w16cid:durableId="569193291">
    <w:abstractNumId w:val="98"/>
  </w:num>
  <w:num w:numId="58" w16cid:durableId="1548689099">
    <w:abstractNumId w:val="66"/>
  </w:num>
  <w:num w:numId="59" w16cid:durableId="444422629">
    <w:abstractNumId w:val="49"/>
  </w:num>
  <w:num w:numId="60" w16cid:durableId="1883471678">
    <w:abstractNumId w:val="51"/>
  </w:num>
  <w:num w:numId="61" w16cid:durableId="707488638">
    <w:abstractNumId w:val="33"/>
  </w:num>
  <w:num w:numId="62" w16cid:durableId="1550341565">
    <w:abstractNumId w:val="50"/>
  </w:num>
  <w:num w:numId="63" w16cid:durableId="1231309913">
    <w:abstractNumId w:val="75"/>
  </w:num>
  <w:num w:numId="64" w16cid:durableId="1893537531">
    <w:abstractNumId w:val="55"/>
  </w:num>
  <w:num w:numId="65" w16cid:durableId="331109485">
    <w:abstractNumId w:val="82"/>
  </w:num>
  <w:num w:numId="66" w16cid:durableId="330566011">
    <w:abstractNumId w:val="92"/>
  </w:num>
  <w:num w:numId="67" w16cid:durableId="1495413830">
    <w:abstractNumId w:val="102"/>
  </w:num>
  <w:num w:numId="68" w16cid:durableId="1616249864">
    <w:abstractNumId w:val="65"/>
  </w:num>
  <w:num w:numId="69" w16cid:durableId="1690377923">
    <w:abstractNumId w:val="64"/>
  </w:num>
  <w:num w:numId="70" w16cid:durableId="1822188419">
    <w:abstractNumId w:val="57"/>
  </w:num>
  <w:num w:numId="71" w16cid:durableId="1079598776">
    <w:abstractNumId w:val="81"/>
  </w:num>
  <w:num w:numId="72" w16cid:durableId="440999391">
    <w:abstractNumId w:val="70"/>
  </w:num>
  <w:num w:numId="73" w16cid:durableId="310788028">
    <w:abstractNumId w:val="71"/>
  </w:num>
  <w:num w:numId="74" w16cid:durableId="485557042">
    <w:abstractNumId w:val="100"/>
  </w:num>
  <w:num w:numId="75" w16cid:durableId="2131895215">
    <w:abstractNumId w:val="90"/>
  </w:num>
  <w:num w:numId="76" w16cid:durableId="1111703181">
    <w:abstractNumId w:val="43"/>
  </w:num>
  <w:num w:numId="77" w16cid:durableId="885337214">
    <w:abstractNumId w:val="91"/>
  </w:num>
  <w:num w:numId="78" w16cid:durableId="772866517">
    <w:abstractNumId w:val="0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isplayBackgroundShape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42"/>
    <w:rsid w:val="0000501C"/>
    <w:rsid w:val="000064E6"/>
    <w:rsid w:val="00007406"/>
    <w:rsid w:val="00007DB6"/>
    <w:rsid w:val="000113C5"/>
    <w:rsid w:val="0001348A"/>
    <w:rsid w:val="000162FF"/>
    <w:rsid w:val="000205D8"/>
    <w:rsid w:val="0002094C"/>
    <w:rsid w:val="000248F3"/>
    <w:rsid w:val="0002597D"/>
    <w:rsid w:val="00025A50"/>
    <w:rsid w:val="0002720D"/>
    <w:rsid w:val="00027CD0"/>
    <w:rsid w:val="000408C0"/>
    <w:rsid w:val="00047B80"/>
    <w:rsid w:val="00050CB8"/>
    <w:rsid w:val="00051FF4"/>
    <w:rsid w:val="0005538A"/>
    <w:rsid w:val="00061849"/>
    <w:rsid w:val="00063A56"/>
    <w:rsid w:val="00064BAC"/>
    <w:rsid w:val="00071246"/>
    <w:rsid w:val="000719F8"/>
    <w:rsid w:val="00076C05"/>
    <w:rsid w:val="000804ED"/>
    <w:rsid w:val="00080902"/>
    <w:rsid w:val="000857A9"/>
    <w:rsid w:val="00086F02"/>
    <w:rsid w:val="00090C50"/>
    <w:rsid w:val="0009252D"/>
    <w:rsid w:val="00093691"/>
    <w:rsid w:val="00095EE8"/>
    <w:rsid w:val="000A1864"/>
    <w:rsid w:val="000A1BE1"/>
    <w:rsid w:val="000A3EE9"/>
    <w:rsid w:val="000B03C5"/>
    <w:rsid w:val="000B7AD3"/>
    <w:rsid w:val="000C3763"/>
    <w:rsid w:val="000C66C0"/>
    <w:rsid w:val="000D23B9"/>
    <w:rsid w:val="000D6BBE"/>
    <w:rsid w:val="000E1B36"/>
    <w:rsid w:val="000E35CB"/>
    <w:rsid w:val="000F0510"/>
    <w:rsid w:val="000F0DB5"/>
    <w:rsid w:val="000F22AA"/>
    <w:rsid w:val="000F2658"/>
    <w:rsid w:val="00102302"/>
    <w:rsid w:val="00103F4E"/>
    <w:rsid w:val="00104001"/>
    <w:rsid w:val="00106C72"/>
    <w:rsid w:val="00107332"/>
    <w:rsid w:val="0011341B"/>
    <w:rsid w:val="001172EB"/>
    <w:rsid w:val="00120F0C"/>
    <w:rsid w:val="001265E5"/>
    <w:rsid w:val="00126764"/>
    <w:rsid w:val="00126942"/>
    <w:rsid w:val="00126A95"/>
    <w:rsid w:val="001318A4"/>
    <w:rsid w:val="00132DAC"/>
    <w:rsid w:val="00135CE1"/>
    <w:rsid w:val="0014307E"/>
    <w:rsid w:val="0014584E"/>
    <w:rsid w:val="0015690A"/>
    <w:rsid w:val="00157140"/>
    <w:rsid w:val="001605E9"/>
    <w:rsid w:val="00160728"/>
    <w:rsid w:val="001622B1"/>
    <w:rsid w:val="00165B40"/>
    <w:rsid w:val="00166FCA"/>
    <w:rsid w:val="001701CD"/>
    <w:rsid w:val="00170DB5"/>
    <w:rsid w:val="001724C4"/>
    <w:rsid w:val="00182EDA"/>
    <w:rsid w:val="001907EB"/>
    <w:rsid w:val="00192BF8"/>
    <w:rsid w:val="00197386"/>
    <w:rsid w:val="001A5E93"/>
    <w:rsid w:val="001B0469"/>
    <w:rsid w:val="001B0732"/>
    <w:rsid w:val="001B1F5C"/>
    <w:rsid w:val="001B688A"/>
    <w:rsid w:val="001B70C7"/>
    <w:rsid w:val="001C2059"/>
    <w:rsid w:val="001C6102"/>
    <w:rsid w:val="001D15DA"/>
    <w:rsid w:val="001D276B"/>
    <w:rsid w:val="001D4858"/>
    <w:rsid w:val="001D50BC"/>
    <w:rsid w:val="001D7F6B"/>
    <w:rsid w:val="001E0D9B"/>
    <w:rsid w:val="001E7C98"/>
    <w:rsid w:val="001F3B4B"/>
    <w:rsid w:val="001F4C9B"/>
    <w:rsid w:val="00200185"/>
    <w:rsid w:val="00207664"/>
    <w:rsid w:val="00207FEF"/>
    <w:rsid w:val="0021036D"/>
    <w:rsid w:val="00215619"/>
    <w:rsid w:val="002174A6"/>
    <w:rsid w:val="002222A9"/>
    <w:rsid w:val="00222A01"/>
    <w:rsid w:val="00222D1F"/>
    <w:rsid w:val="00224314"/>
    <w:rsid w:val="00235BDD"/>
    <w:rsid w:val="00237A37"/>
    <w:rsid w:val="002401E9"/>
    <w:rsid w:val="0024420F"/>
    <w:rsid w:val="0024480E"/>
    <w:rsid w:val="00245908"/>
    <w:rsid w:val="00245A3E"/>
    <w:rsid w:val="002468D4"/>
    <w:rsid w:val="0025012C"/>
    <w:rsid w:val="0026107B"/>
    <w:rsid w:val="0026164D"/>
    <w:rsid w:val="00265AE3"/>
    <w:rsid w:val="00271AB4"/>
    <w:rsid w:val="00275705"/>
    <w:rsid w:val="0028050C"/>
    <w:rsid w:val="00283F2D"/>
    <w:rsid w:val="00285AB6"/>
    <w:rsid w:val="002868BA"/>
    <w:rsid w:val="0029036F"/>
    <w:rsid w:val="0029288E"/>
    <w:rsid w:val="0029321F"/>
    <w:rsid w:val="002958EA"/>
    <w:rsid w:val="002963A3"/>
    <w:rsid w:val="00297D4C"/>
    <w:rsid w:val="002A0518"/>
    <w:rsid w:val="002A0836"/>
    <w:rsid w:val="002A2419"/>
    <w:rsid w:val="002A356E"/>
    <w:rsid w:val="002A36B0"/>
    <w:rsid w:val="002B0536"/>
    <w:rsid w:val="002B778B"/>
    <w:rsid w:val="002C1D56"/>
    <w:rsid w:val="002C3311"/>
    <w:rsid w:val="002C40B6"/>
    <w:rsid w:val="002C4B34"/>
    <w:rsid w:val="002C4F85"/>
    <w:rsid w:val="002C7605"/>
    <w:rsid w:val="002D2D31"/>
    <w:rsid w:val="002D2F17"/>
    <w:rsid w:val="002D389B"/>
    <w:rsid w:val="002D3BD6"/>
    <w:rsid w:val="002D55C1"/>
    <w:rsid w:val="002D6391"/>
    <w:rsid w:val="002D6521"/>
    <w:rsid w:val="002D658D"/>
    <w:rsid w:val="002D6951"/>
    <w:rsid w:val="002E3C25"/>
    <w:rsid w:val="002E6030"/>
    <w:rsid w:val="002E632D"/>
    <w:rsid w:val="002F7349"/>
    <w:rsid w:val="00303605"/>
    <w:rsid w:val="00304CF3"/>
    <w:rsid w:val="003076D6"/>
    <w:rsid w:val="003121E3"/>
    <w:rsid w:val="00313A12"/>
    <w:rsid w:val="0031507F"/>
    <w:rsid w:val="00315F38"/>
    <w:rsid w:val="00320217"/>
    <w:rsid w:val="003209D3"/>
    <w:rsid w:val="00323A72"/>
    <w:rsid w:val="00327745"/>
    <w:rsid w:val="00332CBC"/>
    <w:rsid w:val="00337A58"/>
    <w:rsid w:val="00340A8B"/>
    <w:rsid w:val="0034483D"/>
    <w:rsid w:val="003471D0"/>
    <w:rsid w:val="00350E48"/>
    <w:rsid w:val="00356059"/>
    <w:rsid w:val="003565CE"/>
    <w:rsid w:val="00362199"/>
    <w:rsid w:val="00371214"/>
    <w:rsid w:val="00372975"/>
    <w:rsid w:val="003733DF"/>
    <w:rsid w:val="00373A41"/>
    <w:rsid w:val="00374522"/>
    <w:rsid w:val="003825B9"/>
    <w:rsid w:val="003877E7"/>
    <w:rsid w:val="003912F3"/>
    <w:rsid w:val="00393B95"/>
    <w:rsid w:val="003A0883"/>
    <w:rsid w:val="003A28DE"/>
    <w:rsid w:val="003A5989"/>
    <w:rsid w:val="003A7C11"/>
    <w:rsid w:val="003B3C12"/>
    <w:rsid w:val="003B41B2"/>
    <w:rsid w:val="003B436E"/>
    <w:rsid w:val="003B66E1"/>
    <w:rsid w:val="003C18FC"/>
    <w:rsid w:val="003C6AC1"/>
    <w:rsid w:val="003D0439"/>
    <w:rsid w:val="003D0DE6"/>
    <w:rsid w:val="003D5802"/>
    <w:rsid w:val="003E17AB"/>
    <w:rsid w:val="003E3C3A"/>
    <w:rsid w:val="003E531B"/>
    <w:rsid w:val="003F0A1D"/>
    <w:rsid w:val="003F47E0"/>
    <w:rsid w:val="0040217E"/>
    <w:rsid w:val="004042CD"/>
    <w:rsid w:val="00405C3B"/>
    <w:rsid w:val="00411BCF"/>
    <w:rsid w:val="00411CF7"/>
    <w:rsid w:val="004144F3"/>
    <w:rsid w:val="0041728F"/>
    <w:rsid w:val="00420DD7"/>
    <w:rsid w:val="00421940"/>
    <w:rsid w:val="0042672A"/>
    <w:rsid w:val="00433414"/>
    <w:rsid w:val="004352DE"/>
    <w:rsid w:val="00437BC1"/>
    <w:rsid w:val="00437E66"/>
    <w:rsid w:val="004457B3"/>
    <w:rsid w:val="00446B9E"/>
    <w:rsid w:val="00447CC7"/>
    <w:rsid w:val="004509D7"/>
    <w:rsid w:val="00451068"/>
    <w:rsid w:val="00451105"/>
    <w:rsid w:val="004559BF"/>
    <w:rsid w:val="00457542"/>
    <w:rsid w:val="0046036D"/>
    <w:rsid w:val="0046085D"/>
    <w:rsid w:val="00463428"/>
    <w:rsid w:val="00463C0B"/>
    <w:rsid w:val="00464C28"/>
    <w:rsid w:val="00465851"/>
    <w:rsid w:val="00467605"/>
    <w:rsid w:val="0047104D"/>
    <w:rsid w:val="00471A50"/>
    <w:rsid w:val="004728D0"/>
    <w:rsid w:val="00473216"/>
    <w:rsid w:val="00473F78"/>
    <w:rsid w:val="00475953"/>
    <w:rsid w:val="004810A1"/>
    <w:rsid w:val="00483394"/>
    <w:rsid w:val="00483AC1"/>
    <w:rsid w:val="00483BB2"/>
    <w:rsid w:val="0048477D"/>
    <w:rsid w:val="00487CEF"/>
    <w:rsid w:val="00494B6A"/>
    <w:rsid w:val="00497CEC"/>
    <w:rsid w:val="004A019F"/>
    <w:rsid w:val="004A1020"/>
    <w:rsid w:val="004A6B7E"/>
    <w:rsid w:val="004A6B83"/>
    <w:rsid w:val="004B0564"/>
    <w:rsid w:val="004B126C"/>
    <w:rsid w:val="004B2EA2"/>
    <w:rsid w:val="004B43CE"/>
    <w:rsid w:val="004B45B8"/>
    <w:rsid w:val="004C0BB0"/>
    <w:rsid w:val="004C196D"/>
    <w:rsid w:val="004C1B9D"/>
    <w:rsid w:val="004C4A67"/>
    <w:rsid w:val="004C5396"/>
    <w:rsid w:val="004C772F"/>
    <w:rsid w:val="004C7ECA"/>
    <w:rsid w:val="004D1617"/>
    <w:rsid w:val="004D166B"/>
    <w:rsid w:val="004D1F20"/>
    <w:rsid w:val="004D23FF"/>
    <w:rsid w:val="004D6918"/>
    <w:rsid w:val="004E04AD"/>
    <w:rsid w:val="004E5495"/>
    <w:rsid w:val="004E742C"/>
    <w:rsid w:val="004F1364"/>
    <w:rsid w:val="0050013A"/>
    <w:rsid w:val="00514CF8"/>
    <w:rsid w:val="00523007"/>
    <w:rsid w:val="00523600"/>
    <w:rsid w:val="00523645"/>
    <w:rsid w:val="0053529B"/>
    <w:rsid w:val="005365A7"/>
    <w:rsid w:val="00536C91"/>
    <w:rsid w:val="00540A6D"/>
    <w:rsid w:val="00542587"/>
    <w:rsid w:val="0054353E"/>
    <w:rsid w:val="00551D62"/>
    <w:rsid w:val="00552B12"/>
    <w:rsid w:val="00554D2D"/>
    <w:rsid w:val="00563C06"/>
    <w:rsid w:val="00571BE3"/>
    <w:rsid w:val="005738FC"/>
    <w:rsid w:val="005746FF"/>
    <w:rsid w:val="00577360"/>
    <w:rsid w:val="00585471"/>
    <w:rsid w:val="005910C9"/>
    <w:rsid w:val="00591220"/>
    <w:rsid w:val="005915F5"/>
    <w:rsid w:val="00594BD2"/>
    <w:rsid w:val="00594F41"/>
    <w:rsid w:val="00595AE4"/>
    <w:rsid w:val="005A252D"/>
    <w:rsid w:val="005A2619"/>
    <w:rsid w:val="005A6C78"/>
    <w:rsid w:val="005B0278"/>
    <w:rsid w:val="005B2A40"/>
    <w:rsid w:val="005B38D5"/>
    <w:rsid w:val="005B56DE"/>
    <w:rsid w:val="005B6C20"/>
    <w:rsid w:val="005C5343"/>
    <w:rsid w:val="005C5465"/>
    <w:rsid w:val="005D0E9F"/>
    <w:rsid w:val="005E15DD"/>
    <w:rsid w:val="005E1816"/>
    <w:rsid w:val="005E5753"/>
    <w:rsid w:val="005E6168"/>
    <w:rsid w:val="005E715A"/>
    <w:rsid w:val="005F08C2"/>
    <w:rsid w:val="005F23BA"/>
    <w:rsid w:val="005F2D6A"/>
    <w:rsid w:val="005F3D8E"/>
    <w:rsid w:val="005F4A9F"/>
    <w:rsid w:val="005F4BF0"/>
    <w:rsid w:val="005F7908"/>
    <w:rsid w:val="00607CF7"/>
    <w:rsid w:val="00611C6D"/>
    <w:rsid w:val="00614ACD"/>
    <w:rsid w:val="00617F42"/>
    <w:rsid w:val="0062021E"/>
    <w:rsid w:val="00621A15"/>
    <w:rsid w:val="00622AB9"/>
    <w:rsid w:val="00622F93"/>
    <w:rsid w:val="00623B53"/>
    <w:rsid w:val="006254E0"/>
    <w:rsid w:val="00632A7B"/>
    <w:rsid w:val="00633BBB"/>
    <w:rsid w:val="00633C39"/>
    <w:rsid w:val="006372FD"/>
    <w:rsid w:val="006400B8"/>
    <w:rsid w:val="006437B5"/>
    <w:rsid w:val="00643C3E"/>
    <w:rsid w:val="00645270"/>
    <w:rsid w:val="00646490"/>
    <w:rsid w:val="006548AB"/>
    <w:rsid w:val="00660598"/>
    <w:rsid w:val="00661B2E"/>
    <w:rsid w:val="006639B9"/>
    <w:rsid w:val="0067032D"/>
    <w:rsid w:val="00670497"/>
    <w:rsid w:val="006709F0"/>
    <w:rsid w:val="00671A96"/>
    <w:rsid w:val="006821E9"/>
    <w:rsid w:val="00685EDC"/>
    <w:rsid w:val="006865AF"/>
    <w:rsid w:val="00687D45"/>
    <w:rsid w:val="00690745"/>
    <w:rsid w:val="00690E34"/>
    <w:rsid w:val="00694C83"/>
    <w:rsid w:val="00696A34"/>
    <w:rsid w:val="006A2E02"/>
    <w:rsid w:val="006A63CE"/>
    <w:rsid w:val="006B2049"/>
    <w:rsid w:val="006B210D"/>
    <w:rsid w:val="006B2A8A"/>
    <w:rsid w:val="006B55EA"/>
    <w:rsid w:val="006B56BE"/>
    <w:rsid w:val="006B673D"/>
    <w:rsid w:val="006B79B1"/>
    <w:rsid w:val="006B7A5A"/>
    <w:rsid w:val="006C248E"/>
    <w:rsid w:val="006C283F"/>
    <w:rsid w:val="006C4ABE"/>
    <w:rsid w:val="006C5A68"/>
    <w:rsid w:val="006D1999"/>
    <w:rsid w:val="006D5FC9"/>
    <w:rsid w:val="006D78BF"/>
    <w:rsid w:val="006E0EFE"/>
    <w:rsid w:val="006E53E4"/>
    <w:rsid w:val="006E5FF3"/>
    <w:rsid w:val="006E74B6"/>
    <w:rsid w:val="006F20DF"/>
    <w:rsid w:val="006F2157"/>
    <w:rsid w:val="006F3866"/>
    <w:rsid w:val="006F3D5B"/>
    <w:rsid w:val="006F5D60"/>
    <w:rsid w:val="006F6A8A"/>
    <w:rsid w:val="006F6B1A"/>
    <w:rsid w:val="006F6D48"/>
    <w:rsid w:val="007049AA"/>
    <w:rsid w:val="0070572E"/>
    <w:rsid w:val="00705B51"/>
    <w:rsid w:val="007102AA"/>
    <w:rsid w:val="007170D3"/>
    <w:rsid w:val="007217DD"/>
    <w:rsid w:val="00725383"/>
    <w:rsid w:val="007253E7"/>
    <w:rsid w:val="007262A5"/>
    <w:rsid w:val="00741344"/>
    <w:rsid w:val="007429F9"/>
    <w:rsid w:val="00742BA2"/>
    <w:rsid w:val="0074539D"/>
    <w:rsid w:val="0075060E"/>
    <w:rsid w:val="0075279A"/>
    <w:rsid w:val="007539B3"/>
    <w:rsid w:val="00753DBE"/>
    <w:rsid w:val="00757CE8"/>
    <w:rsid w:val="0076488E"/>
    <w:rsid w:val="00764E63"/>
    <w:rsid w:val="00773CA4"/>
    <w:rsid w:val="00777C18"/>
    <w:rsid w:val="00777E58"/>
    <w:rsid w:val="007826D8"/>
    <w:rsid w:val="007946D6"/>
    <w:rsid w:val="007949AF"/>
    <w:rsid w:val="0079733D"/>
    <w:rsid w:val="0079752D"/>
    <w:rsid w:val="007A0030"/>
    <w:rsid w:val="007A1708"/>
    <w:rsid w:val="007A24AB"/>
    <w:rsid w:val="007B500A"/>
    <w:rsid w:val="007B5A6C"/>
    <w:rsid w:val="007C22B1"/>
    <w:rsid w:val="007C333A"/>
    <w:rsid w:val="007C3C62"/>
    <w:rsid w:val="007C68A0"/>
    <w:rsid w:val="007D1C90"/>
    <w:rsid w:val="007D39C3"/>
    <w:rsid w:val="007D427F"/>
    <w:rsid w:val="007D4713"/>
    <w:rsid w:val="007D64C3"/>
    <w:rsid w:val="007D730B"/>
    <w:rsid w:val="007E1706"/>
    <w:rsid w:val="007E34FE"/>
    <w:rsid w:val="007E581C"/>
    <w:rsid w:val="007E72D0"/>
    <w:rsid w:val="007E7488"/>
    <w:rsid w:val="007F1BAF"/>
    <w:rsid w:val="007F29E1"/>
    <w:rsid w:val="007F3E19"/>
    <w:rsid w:val="007F434B"/>
    <w:rsid w:val="007F4D03"/>
    <w:rsid w:val="007F71F1"/>
    <w:rsid w:val="00801BB3"/>
    <w:rsid w:val="00804C43"/>
    <w:rsid w:val="00805A82"/>
    <w:rsid w:val="0080747D"/>
    <w:rsid w:val="008118EC"/>
    <w:rsid w:val="00820D82"/>
    <w:rsid w:val="00822A94"/>
    <w:rsid w:val="008234C9"/>
    <w:rsid w:val="00834F30"/>
    <w:rsid w:val="00837A1C"/>
    <w:rsid w:val="0084160A"/>
    <w:rsid w:val="00850AD2"/>
    <w:rsid w:val="008546F2"/>
    <w:rsid w:val="008568E7"/>
    <w:rsid w:val="0085770C"/>
    <w:rsid w:val="0086106B"/>
    <w:rsid w:val="00866598"/>
    <w:rsid w:val="00866F9D"/>
    <w:rsid w:val="00872F9B"/>
    <w:rsid w:val="0087312D"/>
    <w:rsid w:val="00874928"/>
    <w:rsid w:val="00874C77"/>
    <w:rsid w:val="008775FE"/>
    <w:rsid w:val="00880C4E"/>
    <w:rsid w:val="00880C6C"/>
    <w:rsid w:val="00882CDE"/>
    <w:rsid w:val="00883F99"/>
    <w:rsid w:val="0088562B"/>
    <w:rsid w:val="0088562C"/>
    <w:rsid w:val="00887B0F"/>
    <w:rsid w:val="00890CD3"/>
    <w:rsid w:val="008930F6"/>
    <w:rsid w:val="008A07E3"/>
    <w:rsid w:val="008A1AD0"/>
    <w:rsid w:val="008A2C98"/>
    <w:rsid w:val="008A2DF2"/>
    <w:rsid w:val="008A38EE"/>
    <w:rsid w:val="008A459D"/>
    <w:rsid w:val="008B0B77"/>
    <w:rsid w:val="008B52D2"/>
    <w:rsid w:val="008B6D63"/>
    <w:rsid w:val="008C1419"/>
    <w:rsid w:val="008C2289"/>
    <w:rsid w:val="008C4F84"/>
    <w:rsid w:val="008C57B4"/>
    <w:rsid w:val="008C5D56"/>
    <w:rsid w:val="008D5AF3"/>
    <w:rsid w:val="008D7590"/>
    <w:rsid w:val="008E31F1"/>
    <w:rsid w:val="008E6334"/>
    <w:rsid w:val="008E683E"/>
    <w:rsid w:val="008F0F81"/>
    <w:rsid w:val="008F2800"/>
    <w:rsid w:val="008F532C"/>
    <w:rsid w:val="008F58E7"/>
    <w:rsid w:val="009013FD"/>
    <w:rsid w:val="009027DF"/>
    <w:rsid w:val="009042B4"/>
    <w:rsid w:val="009044F5"/>
    <w:rsid w:val="00911422"/>
    <w:rsid w:val="009156CF"/>
    <w:rsid w:val="00916784"/>
    <w:rsid w:val="00916D89"/>
    <w:rsid w:val="009224C4"/>
    <w:rsid w:val="009307EA"/>
    <w:rsid w:val="009313D5"/>
    <w:rsid w:val="00931A06"/>
    <w:rsid w:val="00934624"/>
    <w:rsid w:val="00940181"/>
    <w:rsid w:val="00940BBF"/>
    <w:rsid w:val="00940E1D"/>
    <w:rsid w:val="00946CC9"/>
    <w:rsid w:val="0095101F"/>
    <w:rsid w:val="0095173C"/>
    <w:rsid w:val="0095190C"/>
    <w:rsid w:val="00951EE9"/>
    <w:rsid w:val="009533BD"/>
    <w:rsid w:val="00955B6F"/>
    <w:rsid w:val="0095680E"/>
    <w:rsid w:val="00956951"/>
    <w:rsid w:val="00957F8A"/>
    <w:rsid w:val="00963A68"/>
    <w:rsid w:val="00964E75"/>
    <w:rsid w:val="00965958"/>
    <w:rsid w:val="0097394A"/>
    <w:rsid w:val="0097682F"/>
    <w:rsid w:val="0098013E"/>
    <w:rsid w:val="0098171F"/>
    <w:rsid w:val="0098334C"/>
    <w:rsid w:val="00990360"/>
    <w:rsid w:val="009910CA"/>
    <w:rsid w:val="009951FB"/>
    <w:rsid w:val="00995222"/>
    <w:rsid w:val="009957E3"/>
    <w:rsid w:val="00995E5E"/>
    <w:rsid w:val="0099643A"/>
    <w:rsid w:val="009A0057"/>
    <w:rsid w:val="009A586E"/>
    <w:rsid w:val="009A7D94"/>
    <w:rsid w:val="009B1BF1"/>
    <w:rsid w:val="009B29E5"/>
    <w:rsid w:val="009B657D"/>
    <w:rsid w:val="009C0BBA"/>
    <w:rsid w:val="009C4DD7"/>
    <w:rsid w:val="009C51D4"/>
    <w:rsid w:val="009D0B47"/>
    <w:rsid w:val="009D2388"/>
    <w:rsid w:val="009D6C94"/>
    <w:rsid w:val="009D6D07"/>
    <w:rsid w:val="009D7D83"/>
    <w:rsid w:val="009E20C4"/>
    <w:rsid w:val="009F5F7D"/>
    <w:rsid w:val="00A007A0"/>
    <w:rsid w:val="00A02361"/>
    <w:rsid w:val="00A06A22"/>
    <w:rsid w:val="00A07668"/>
    <w:rsid w:val="00A20A94"/>
    <w:rsid w:val="00A267CF"/>
    <w:rsid w:val="00A31C43"/>
    <w:rsid w:val="00A407D3"/>
    <w:rsid w:val="00A44CD5"/>
    <w:rsid w:val="00A5039F"/>
    <w:rsid w:val="00A50EF2"/>
    <w:rsid w:val="00A5605B"/>
    <w:rsid w:val="00A56F84"/>
    <w:rsid w:val="00A579A0"/>
    <w:rsid w:val="00A638B2"/>
    <w:rsid w:val="00A63903"/>
    <w:rsid w:val="00A67E07"/>
    <w:rsid w:val="00A707DA"/>
    <w:rsid w:val="00A72D03"/>
    <w:rsid w:val="00A72E17"/>
    <w:rsid w:val="00A73BCF"/>
    <w:rsid w:val="00A745AD"/>
    <w:rsid w:val="00A74A9B"/>
    <w:rsid w:val="00A770AB"/>
    <w:rsid w:val="00A77123"/>
    <w:rsid w:val="00A77573"/>
    <w:rsid w:val="00A8065D"/>
    <w:rsid w:val="00A8089B"/>
    <w:rsid w:val="00A82CB3"/>
    <w:rsid w:val="00A8581C"/>
    <w:rsid w:val="00A86B1A"/>
    <w:rsid w:val="00A87308"/>
    <w:rsid w:val="00A87A0D"/>
    <w:rsid w:val="00A90DA1"/>
    <w:rsid w:val="00A912AC"/>
    <w:rsid w:val="00A91B5A"/>
    <w:rsid w:val="00A91F22"/>
    <w:rsid w:val="00A93B88"/>
    <w:rsid w:val="00A963CB"/>
    <w:rsid w:val="00A96995"/>
    <w:rsid w:val="00AA1617"/>
    <w:rsid w:val="00AA594B"/>
    <w:rsid w:val="00AB3FEF"/>
    <w:rsid w:val="00AC1A14"/>
    <w:rsid w:val="00AC4CDA"/>
    <w:rsid w:val="00AC5AD2"/>
    <w:rsid w:val="00AD1F97"/>
    <w:rsid w:val="00AD3EF5"/>
    <w:rsid w:val="00AD655A"/>
    <w:rsid w:val="00AE21E6"/>
    <w:rsid w:val="00AE5737"/>
    <w:rsid w:val="00AE64D5"/>
    <w:rsid w:val="00AE77A2"/>
    <w:rsid w:val="00AF0689"/>
    <w:rsid w:val="00B038B3"/>
    <w:rsid w:val="00B0689F"/>
    <w:rsid w:val="00B07DA5"/>
    <w:rsid w:val="00B103BA"/>
    <w:rsid w:val="00B10482"/>
    <w:rsid w:val="00B1070B"/>
    <w:rsid w:val="00B13863"/>
    <w:rsid w:val="00B13916"/>
    <w:rsid w:val="00B139DF"/>
    <w:rsid w:val="00B15EAA"/>
    <w:rsid w:val="00B22EB0"/>
    <w:rsid w:val="00B2311B"/>
    <w:rsid w:val="00B2568B"/>
    <w:rsid w:val="00B30D16"/>
    <w:rsid w:val="00B32292"/>
    <w:rsid w:val="00B32962"/>
    <w:rsid w:val="00B35794"/>
    <w:rsid w:val="00B44A3A"/>
    <w:rsid w:val="00B50A5C"/>
    <w:rsid w:val="00B51BC7"/>
    <w:rsid w:val="00B51C4A"/>
    <w:rsid w:val="00B52883"/>
    <w:rsid w:val="00B52AF8"/>
    <w:rsid w:val="00B53D3C"/>
    <w:rsid w:val="00B60371"/>
    <w:rsid w:val="00B6505A"/>
    <w:rsid w:val="00B6511B"/>
    <w:rsid w:val="00B661DF"/>
    <w:rsid w:val="00B70889"/>
    <w:rsid w:val="00B72602"/>
    <w:rsid w:val="00B72608"/>
    <w:rsid w:val="00B754D7"/>
    <w:rsid w:val="00B75DD2"/>
    <w:rsid w:val="00B8107C"/>
    <w:rsid w:val="00B81FFF"/>
    <w:rsid w:val="00B82261"/>
    <w:rsid w:val="00B82DFD"/>
    <w:rsid w:val="00B83A98"/>
    <w:rsid w:val="00B84142"/>
    <w:rsid w:val="00B84179"/>
    <w:rsid w:val="00B87252"/>
    <w:rsid w:val="00B9260E"/>
    <w:rsid w:val="00BA3488"/>
    <w:rsid w:val="00BB28DE"/>
    <w:rsid w:val="00BB462B"/>
    <w:rsid w:val="00BB5E83"/>
    <w:rsid w:val="00BC4FBA"/>
    <w:rsid w:val="00BD452E"/>
    <w:rsid w:val="00BE1E06"/>
    <w:rsid w:val="00BE2A0E"/>
    <w:rsid w:val="00BE3634"/>
    <w:rsid w:val="00BF0C66"/>
    <w:rsid w:val="00BF19FB"/>
    <w:rsid w:val="00BF23AB"/>
    <w:rsid w:val="00C03DFA"/>
    <w:rsid w:val="00C0434E"/>
    <w:rsid w:val="00C0460A"/>
    <w:rsid w:val="00C108BF"/>
    <w:rsid w:val="00C11728"/>
    <w:rsid w:val="00C12E2C"/>
    <w:rsid w:val="00C14BB9"/>
    <w:rsid w:val="00C15C8F"/>
    <w:rsid w:val="00C2444F"/>
    <w:rsid w:val="00C27182"/>
    <w:rsid w:val="00C27E20"/>
    <w:rsid w:val="00C3225A"/>
    <w:rsid w:val="00C35B31"/>
    <w:rsid w:val="00C40A15"/>
    <w:rsid w:val="00C41875"/>
    <w:rsid w:val="00C41A47"/>
    <w:rsid w:val="00C44846"/>
    <w:rsid w:val="00C54238"/>
    <w:rsid w:val="00C54CCE"/>
    <w:rsid w:val="00C5633A"/>
    <w:rsid w:val="00C5699F"/>
    <w:rsid w:val="00C611C0"/>
    <w:rsid w:val="00C61F02"/>
    <w:rsid w:val="00C6248F"/>
    <w:rsid w:val="00C64A23"/>
    <w:rsid w:val="00C671C3"/>
    <w:rsid w:val="00C75F50"/>
    <w:rsid w:val="00C76145"/>
    <w:rsid w:val="00C773C7"/>
    <w:rsid w:val="00C80ABE"/>
    <w:rsid w:val="00C87A2C"/>
    <w:rsid w:val="00C93F8C"/>
    <w:rsid w:val="00CA4474"/>
    <w:rsid w:val="00CB2CF3"/>
    <w:rsid w:val="00CB40D8"/>
    <w:rsid w:val="00CB45B2"/>
    <w:rsid w:val="00CB53D5"/>
    <w:rsid w:val="00CB7196"/>
    <w:rsid w:val="00CB7B8C"/>
    <w:rsid w:val="00CC3CA2"/>
    <w:rsid w:val="00CC4719"/>
    <w:rsid w:val="00CC4FA3"/>
    <w:rsid w:val="00CC691F"/>
    <w:rsid w:val="00CD137F"/>
    <w:rsid w:val="00CD1B99"/>
    <w:rsid w:val="00CD3BC5"/>
    <w:rsid w:val="00CE1DE0"/>
    <w:rsid w:val="00CE6144"/>
    <w:rsid w:val="00CF1106"/>
    <w:rsid w:val="00CF142F"/>
    <w:rsid w:val="00CF7004"/>
    <w:rsid w:val="00CF7E40"/>
    <w:rsid w:val="00D0149F"/>
    <w:rsid w:val="00D01EEF"/>
    <w:rsid w:val="00D04761"/>
    <w:rsid w:val="00D13E07"/>
    <w:rsid w:val="00D15815"/>
    <w:rsid w:val="00D15E93"/>
    <w:rsid w:val="00D200A5"/>
    <w:rsid w:val="00D21A24"/>
    <w:rsid w:val="00D253A8"/>
    <w:rsid w:val="00D4179F"/>
    <w:rsid w:val="00D42411"/>
    <w:rsid w:val="00D4345A"/>
    <w:rsid w:val="00D45B23"/>
    <w:rsid w:val="00D504F2"/>
    <w:rsid w:val="00D61456"/>
    <w:rsid w:val="00D674D4"/>
    <w:rsid w:val="00D765A7"/>
    <w:rsid w:val="00D85A00"/>
    <w:rsid w:val="00D90F62"/>
    <w:rsid w:val="00D9202A"/>
    <w:rsid w:val="00D94A1D"/>
    <w:rsid w:val="00DA0EB3"/>
    <w:rsid w:val="00DA5E12"/>
    <w:rsid w:val="00DA6F64"/>
    <w:rsid w:val="00DB08EA"/>
    <w:rsid w:val="00DB1FC1"/>
    <w:rsid w:val="00DB218B"/>
    <w:rsid w:val="00DB3571"/>
    <w:rsid w:val="00DB48A8"/>
    <w:rsid w:val="00DB4A11"/>
    <w:rsid w:val="00DC3EAF"/>
    <w:rsid w:val="00DC4D77"/>
    <w:rsid w:val="00DC5BB7"/>
    <w:rsid w:val="00DC6A5C"/>
    <w:rsid w:val="00DC6A60"/>
    <w:rsid w:val="00DD0932"/>
    <w:rsid w:val="00DD13BC"/>
    <w:rsid w:val="00DD4980"/>
    <w:rsid w:val="00DE27E8"/>
    <w:rsid w:val="00DE2B18"/>
    <w:rsid w:val="00DE4F4B"/>
    <w:rsid w:val="00DF09EE"/>
    <w:rsid w:val="00DF1B29"/>
    <w:rsid w:val="00DF3149"/>
    <w:rsid w:val="00DF6AED"/>
    <w:rsid w:val="00DF7229"/>
    <w:rsid w:val="00E0002F"/>
    <w:rsid w:val="00E02156"/>
    <w:rsid w:val="00E03674"/>
    <w:rsid w:val="00E03BC4"/>
    <w:rsid w:val="00E03CCC"/>
    <w:rsid w:val="00E042BA"/>
    <w:rsid w:val="00E05736"/>
    <w:rsid w:val="00E05A94"/>
    <w:rsid w:val="00E169C8"/>
    <w:rsid w:val="00E17A15"/>
    <w:rsid w:val="00E2067C"/>
    <w:rsid w:val="00E20E72"/>
    <w:rsid w:val="00E2160F"/>
    <w:rsid w:val="00E24E44"/>
    <w:rsid w:val="00E2503A"/>
    <w:rsid w:val="00E25103"/>
    <w:rsid w:val="00E25875"/>
    <w:rsid w:val="00E25D3C"/>
    <w:rsid w:val="00E3126B"/>
    <w:rsid w:val="00E32B7D"/>
    <w:rsid w:val="00E4148B"/>
    <w:rsid w:val="00E43C84"/>
    <w:rsid w:val="00E475A9"/>
    <w:rsid w:val="00E50569"/>
    <w:rsid w:val="00E51450"/>
    <w:rsid w:val="00E51E03"/>
    <w:rsid w:val="00E54747"/>
    <w:rsid w:val="00E57A80"/>
    <w:rsid w:val="00E6480D"/>
    <w:rsid w:val="00E657E0"/>
    <w:rsid w:val="00E71AFF"/>
    <w:rsid w:val="00E73D5D"/>
    <w:rsid w:val="00E81214"/>
    <w:rsid w:val="00E839E2"/>
    <w:rsid w:val="00E83A3F"/>
    <w:rsid w:val="00E87098"/>
    <w:rsid w:val="00E907A0"/>
    <w:rsid w:val="00E90B44"/>
    <w:rsid w:val="00E9139E"/>
    <w:rsid w:val="00E92970"/>
    <w:rsid w:val="00E9300A"/>
    <w:rsid w:val="00E95CD2"/>
    <w:rsid w:val="00E96DF3"/>
    <w:rsid w:val="00EA0F1D"/>
    <w:rsid w:val="00EA128C"/>
    <w:rsid w:val="00EA1941"/>
    <w:rsid w:val="00EA1A78"/>
    <w:rsid w:val="00EA2BA4"/>
    <w:rsid w:val="00EB0C4D"/>
    <w:rsid w:val="00EB1451"/>
    <w:rsid w:val="00EB1AED"/>
    <w:rsid w:val="00EB4423"/>
    <w:rsid w:val="00EC1631"/>
    <w:rsid w:val="00EC6588"/>
    <w:rsid w:val="00ED06A1"/>
    <w:rsid w:val="00ED1297"/>
    <w:rsid w:val="00ED2B0A"/>
    <w:rsid w:val="00ED515B"/>
    <w:rsid w:val="00ED63CE"/>
    <w:rsid w:val="00EE2B8B"/>
    <w:rsid w:val="00EE4B72"/>
    <w:rsid w:val="00EE4D9D"/>
    <w:rsid w:val="00EF1CDE"/>
    <w:rsid w:val="00EF3172"/>
    <w:rsid w:val="00EF32A4"/>
    <w:rsid w:val="00EF407C"/>
    <w:rsid w:val="00F00A4D"/>
    <w:rsid w:val="00F02EB1"/>
    <w:rsid w:val="00F056BA"/>
    <w:rsid w:val="00F10E25"/>
    <w:rsid w:val="00F11FBC"/>
    <w:rsid w:val="00F1622B"/>
    <w:rsid w:val="00F232AC"/>
    <w:rsid w:val="00F2407B"/>
    <w:rsid w:val="00F25587"/>
    <w:rsid w:val="00F30C31"/>
    <w:rsid w:val="00F31003"/>
    <w:rsid w:val="00F33FBB"/>
    <w:rsid w:val="00F3432B"/>
    <w:rsid w:val="00F4025C"/>
    <w:rsid w:val="00F43E1E"/>
    <w:rsid w:val="00F446BA"/>
    <w:rsid w:val="00F447B3"/>
    <w:rsid w:val="00F522D2"/>
    <w:rsid w:val="00F536EF"/>
    <w:rsid w:val="00F56463"/>
    <w:rsid w:val="00F6009D"/>
    <w:rsid w:val="00F60857"/>
    <w:rsid w:val="00F627D7"/>
    <w:rsid w:val="00F63796"/>
    <w:rsid w:val="00F64E2D"/>
    <w:rsid w:val="00F669CC"/>
    <w:rsid w:val="00F72986"/>
    <w:rsid w:val="00F7379A"/>
    <w:rsid w:val="00F75D26"/>
    <w:rsid w:val="00F768D0"/>
    <w:rsid w:val="00F80697"/>
    <w:rsid w:val="00F82178"/>
    <w:rsid w:val="00F83A40"/>
    <w:rsid w:val="00F86B6A"/>
    <w:rsid w:val="00F9119C"/>
    <w:rsid w:val="00F9160F"/>
    <w:rsid w:val="00F9168A"/>
    <w:rsid w:val="00FA4B62"/>
    <w:rsid w:val="00FA537E"/>
    <w:rsid w:val="00FA6806"/>
    <w:rsid w:val="00FA6A57"/>
    <w:rsid w:val="00FA764B"/>
    <w:rsid w:val="00FB1C2D"/>
    <w:rsid w:val="00FB592D"/>
    <w:rsid w:val="00FC1A9E"/>
    <w:rsid w:val="00FC6C09"/>
    <w:rsid w:val="00FC7C41"/>
    <w:rsid w:val="00FD0037"/>
    <w:rsid w:val="00FD0652"/>
    <w:rsid w:val="00FD2DEA"/>
    <w:rsid w:val="00FD371B"/>
    <w:rsid w:val="00FD3E9C"/>
    <w:rsid w:val="00FD5E11"/>
    <w:rsid w:val="00FD6379"/>
    <w:rsid w:val="00FD6B2F"/>
    <w:rsid w:val="00FE15E8"/>
    <w:rsid w:val="00FE512C"/>
    <w:rsid w:val="00FE6745"/>
    <w:rsid w:val="00FF1BBB"/>
    <w:rsid w:val="00FF3DA6"/>
    <w:rsid w:val="00FF4E42"/>
    <w:rsid w:val="00FF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6FA1D41"/>
  <w15:docId w15:val="{27A3D920-5C41-469F-8938-EF0256FF2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widowControl w:val="0"/>
      <w:numPr>
        <w:numId w:val="1"/>
      </w:numPr>
      <w:autoSpaceDE w:val="0"/>
      <w:jc w:val="center"/>
      <w:outlineLvl w:val="0"/>
    </w:pPr>
    <w:rPr>
      <w:b/>
      <w:sz w:val="20"/>
      <w:szCs w:val="20"/>
      <w:lang w:val="uk-U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autoSpaceDE w:val="0"/>
      <w:jc w:val="both"/>
      <w:outlineLvl w:val="1"/>
    </w:pPr>
    <w:rPr>
      <w:szCs w:val="20"/>
      <w:lang w:val="uk-UA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autoSpaceDE w:val="0"/>
      <w:jc w:val="center"/>
      <w:outlineLvl w:val="2"/>
    </w:pPr>
    <w:rPr>
      <w:szCs w:val="20"/>
      <w:lang w:val="uk-UA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Calibri" w:hAnsi="Calibri" w:cs="Calibri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hint="default"/>
      <w:b/>
      <w:highlight w:val="yellow"/>
      <w:lang w:val="uk-UA"/>
    </w:rPr>
  </w:style>
  <w:style w:type="character" w:customStyle="1" w:styleId="WW8Num4z0">
    <w:name w:val="WW8Num4z0"/>
    <w:rPr>
      <w:rFonts w:cs="Times New Roman"/>
      <w:b w:val="0"/>
      <w:color w:val="auto"/>
      <w:lang w:val="uk-UA"/>
    </w:rPr>
  </w:style>
  <w:style w:type="character" w:customStyle="1" w:styleId="WW8Num5z0">
    <w:name w:val="WW8Num5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6z3">
    <w:name w:val="WW8Num6z3"/>
    <w:rPr>
      <w:rFonts w:cs="Times New Roman"/>
      <w:strike w:val="0"/>
      <w:dstrike w:val="0"/>
      <w:highlight w:val="yellow"/>
      <w:lang w:val="uk-UA" w:eastAsia="en-US"/>
    </w:rPr>
  </w:style>
  <w:style w:type="character" w:customStyle="1" w:styleId="WW8Num7z0">
    <w:name w:val="WW8Num7z0"/>
    <w:rPr>
      <w:rFonts w:ascii="Times New Roman" w:hAnsi="Times New Roman" w:cs="Times New Roman" w:hint="default"/>
      <w:u w:val="single"/>
    </w:rPr>
  </w:style>
  <w:style w:type="character" w:customStyle="1" w:styleId="WW8Num8z0">
    <w:name w:val="WW8Num8z0"/>
    <w:rPr>
      <w:rFonts w:ascii="Symbol" w:hAnsi="Symbol" w:cs="Symbol" w:hint="default"/>
      <w:sz w:val="24"/>
      <w:highlight w:val="yellow"/>
      <w:lang w:val="uk-UA" w:eastAsia="ru-RU"/>
    </w:rPr>
  </w:style>
  <w:style w:type="character" w:customStyle="1" w:styleId="WW8Num9z0">
    <w:name w:val="WW8Num9z0"/>
    <w:rPr>
      <w:rFonts w:cs="Times New Roman"/>
    </w:rPr>
  </w:style>
  <w:style w:type="character" w:customStyle="1" w:styleId="WW8Num9z3">
    <w:name w:val="WW8Num9z3"/>
    <w:rPr>
      <w:rFonts w:cs="Times New Roman"/>
      <w:b w:val="0"/>
      <w:color w:val="auto"/>
      <w:szCs w:val="22"/>
      <w:highlight w:val="yellow"/>
      <w:lang w:val="uk-UA"/>
    </w:rPr>
  </w:style>
  <w:style w:type="character" w:customStyle="1" w:styleId="WW8Num10z0">
    <w:name w:val="WW8Num10z0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  <w:highlight w:val="yellow"/>
      <w:lang w:val="uk-UA"/>
    </w:rPr>
  </w:style>
  <w:style w:type="character" w:customStyle="1" w:styleId="WW8Num12z0">
    <w:name w:val="WW8Num12z0"/>
    <w:rPr>
      <w:rFonts w:ascii="Symbol" w:hAnsi="Symbol" w:cs="Symbol" w:hint="default"/>
      <w:highlight w:val="yellow"/>
      <w:lang w:val="uk-UA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2z5">
    <w:name w:val="WW8Num12z5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  <w:highlight w:val="yellow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cs="Times New Roman"/>
      <w:bCs/>
      <w:sz w:val="24"/>
      <w:szCs w:val="24"/>
      <w:highlight w:val="yellow"/>
    </w:rPr>
  </w:style>
  <w:style w:type="character" w:customStyle="1" w:styleId="WW8Num15z0">
    <w:name w:val="WW8Num15z0"/>
    <w:rPr>
      <w:rFonts w:ascii="Symbol" w:hAnsi="Symbol" w:cs="Symbol" w:hint="default"/>
      <w:lang w:val="uk-UA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  <w:color w:val="auto"/>
      <w:highlight w:val="yellow"/>
      <w:lang w:val="uk-UA"/>
    </w:rPr>
  </w:style>
  <w:style w:type="character" w:customStyle="1" w:styleId="WW8Num17z0">
    <w:name w:val="WW8Num17z0"/>
    <w:rPr>
      <w:rFonts w:cs="Times New Roman"/>
      <w:highlight w:val="yellow"/>
      <w:lang w:val="uk-UA"/>
    </w:rPr>
  </w:style>
  <w:style w:type="character" w:customStyle="1" w:styleId="WW8Num18z0">
    <w:name w:val="WW8Num18z0"/>
    <w:rPr>
      <w:rFonts w:ascii="Symbol" w:hAnsi="Symbol" w:cs="Symbol" w:hint="default"/>
      <w:sz w:val="24"/>
      <w:szCs w:val="24"/>
      <w:highlight w:val="yellow"/>
      <w:lang w:val="uk-UA" w:eastAsia="ru-RU"/>
    </w:rPr>
  </w:style>
  <w:style w:type="character" w:customStyle="1" w:styleId="WW8Num19z0">
    <w:name w:val="WW8Num19z0"/>
    <w:rPr>
      <w:rFonts w:cs="Times New Roman"/>
      <w:bCs/>
      <w:highlight w:val="yellow"/>
    </w:rPr>
  </w:style>
  <w:style w:type="character" w:customStyle="1" w:styleId="WW8Num19z1">
    <w:name w:val="WW8Num19z1"/>
    <w:rPr>
      <w:rFonts w:cs="Times New Roman"/>
      <w:b/>
      <w:color w:val="auto"/>
      <w:szCs w:val="22"/>
      <w:highlight w:val="yellow"/>
      <w:lang w:val="uk-UA"/>
    </w:rPr>
  </w:style>
  <w:style w:type="character" w:customStyle="1" w:styleId="WW8Num19z2">
    <w:name w:val="WW8Num19z2"/>
    <w:rPr>
      <w:rFonts w:ascii="Times New Roman" w:hAnsi="Times New Roman" w:cs="Times New Roman" w:hint="default"/>
    </w:rPr>
  </w:style>
  <w:style w:type="character" w:customStyle="1" w:styleId="WW8Num19z3">
    <w:name w:val="WW8Num19z3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20z0">
    <w:name w:val="WW8Num20z0"/>
    <w:rPr>
      <w:rFonts w:ascii="Times New Roman" w:hAnsi="Times New Roman" w:cs="Times New Roman"/>
      <w:sz w:val="24"/>
      <w:highlight w:val="yellow"/>
      <w:lang w:val="uk-UA" w:eastAsia="ru-RU"/>
    </w:rPr>
  </w:style>
  <w:style w:type="character" w:customStyle="1" w:styleId="WW8Num21z0">
    <w:name w:val="WW8Num21z0"/>
    <w:rPr>
      <w:rFonts w:ascii="Symbol" w:hAnsi="Symbol" w:cs="Symbol" w:hint="default"/>
      <w:highlight w:val="yellow"/>
      <w:lang w:val="uk-UA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1z5">
    <w:name w:val="WW8Num21z5"/>
    <w:rPr>
      <w:rFonts w:ascii="Wingdings" w:hAnsi="Wingdings" w:cs="Wingdings" w:hint="default"/>
    </w:rPr>
  </w:style>
  <w:style w:type="character" w:customStyle="1" w:styleId="WW8Num22z0">
    <w:name w:val="WW8Num22z0"/>
    <w:rPr>
      <w:rFonts w:cs="Times New Roman"/>
      <w:highlight w:val="yellow"/>
      <w:lang w:val="uk-UA"/>
    </w:rPr>
  </w:style>
  <w:style w:type="character" w:customStyle="1" w:styleId="WW8Num23z0">
    <w:name w:val="WW8Num23z0"/>
    <w:rPr>
      <w:rFonts w:ascii="Symbol" w:hAnsi="Symbol" w:cs="Symbol" w:hint="default"/>
      <w:color w:val="auto"/>
      <w:sz w:val="24"/>
      <w:szCs w:val="24"/>
      <w:highlight w:val="yellow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3z5">
    <w:name w:val="WW8Num23z5"/>
    <w:rPr>
      <w:rFonts w:ascii="Wingdings" w:hAnsi="Wingdings" w:cs="Wingdings" w:hint="default"/>
    </w:rPr>
  </w:style>
  <w:style w:type="character" w:customStyle="1" w:styleId="WW8Num24z0">
    <w:name w:val="WW8Num24z0"/>
    <w:rPr>
      <w:rFonts w:cs="Times New Roman"/>
      <w:color w:val="auto"/>
      <w:sz w:val="24"/>
      <w:szCs w:val="24"/>
      <w:highlight w:val="yellow"/>
      <w:lang w:val="uk-UA"/>
    </w:rPr>
  </w:style>
  <w:style w:type="character" w:customStyle="1" w:styleId="WW8Num25z0">
    <w:name w:val="WW8Num25z0"/>
    <w:rPr>
      <w:rFonts w:ascii="Times New Roman" w:hAnsi="Times New Roman" w:cs="Times New Roman"/>
      <w:bCs/>
      <w:sz w:val="24"/>
      <w:szCs w:val="24"/>
      <w:highlight w:val="yellow"/>
      <w:lang w:val="uk-UA" w:eastAsia="ru-RU"/>
    </w:rPr>
  </w:style>
  <w:style w:type="character" w:customStyle="1" w:styleId="WW8Num26z0">
    <w:name w:val="WW8Num26z0"/>
    <w:rPr>
      <w:rFonts w:cs="Times New Roman"/>
      <w:highlight w:val="yellow"/>
      <w:lang w:val="uk-UA"/>
    </w:rPr>
  </w:style>
  <w:style w:type="character" w:customStyle="1" w:styleId="WW8Num27z0">
    <w:name w:val="WW8Num27z0"/>
    <w:rPr>
      <w:rFonts w:ascii="Symbol" w:hAnsi="Symbol" w:cs="Symbol" w:hint="default"/>
      <w:szCs w:val="22"/>
      <w:highlight w:val="yellow"/>
      <w:lang w:val="uk-UA"/>
    </w:rPr>
  </w:style>
  <w:style w:type="character" w:customStyle="1" w:styleId="WW8Num28z0">
    <w:name w:val="WW8Num28z0"/>
    <w:rPr>
      <w:rFonts w:cs="Times New Roman"/>
      <w:b w:val="0"/>
      <w:color w:val="auto"/>
      <w:szCs w:val="22"/>
      <w:highlight w:val="yellow"/>
      <w:lang w:val="uk-UA"/>
    </w:rPr>
  </w:style>
  <w:style w:type="character" w:customStyle="1" w:styleId="WW8Num29z0">
    <w:name w:val="WW8Num29z0"/>
    <w:rPr>
      <w:rFonts w:ascii="Times New Roman" w:eastAsia="Times New Roman" w:hAnsi="Times New Roman" w:cs="Times New Roman"/>
      <w:b w:val="0"/>
      <w:color w:val="auto"/>
      <w:sz w:val="24"/>
      <w:szCs w:val="24"/>
      <w:highlight w:val="yellow"/>
      <w:lang w:val="uk-UA"/>
    </w:rPr>
  </w:style>
  <w:style w:type="character" w:customStyle="1" w:styleId="WW8Num30z0">
    <w:name w:val="WW8Num30z0"/>
    <w:rPr>
      <w:rFonts w:cs="Times New Roman" w:hint="default"/>
      <w:b w:val="0"/>
      <w:color w:val="auto"/>
      <w:highlight w:val="yellow"/>
      <w:lang w:val="uk-UA"/>
    </w:rPr>
  </w:style>
  <w:style w:type="character" w:customStyle="1" w:styleId="WW8Num31z0">
    <w:name w:val="WW8Num31z0"/>
    <w:rPr>
      <w:rFonts w:cs="Times New Roman" w:hint="default"/>
      <w:color w:val="auto"/>
      <w:sz w:val="24"/>
      <w:szCs w:val="24"/>
      <w:highlight w:val="yellow"/>
    </w:rPr>
  </w:style>
  <w:style w:type="character" w:customStyle="1" w:styleId="WW8Num32z0">
    <w:name w:val="WW8Num32z0"/>
  </w:style>
  <w:style w:type="character" w:customStyle="1" w:styleId="WW8Num32z1">
    <w:name w:val="WW8Num32z1"/>
    <w:rPr>
      <w:rFonts w:ascii="OpenSymbol" w:hAnsi="OpenSymbol" w:cs="OpenSymbol"/>
    </w:rPr>
  </w:style>
  <w:style w:type="character" w:customStyle="1" w:styleId="WW8Num32z3">
    <w:name w:val="WW8Num32z3"/>
    <w:rPr>
      <w:rFonts w:ascii="Symbol" w:hAnsi="Symbol" w:cs="OpenSymbol"/>
    </w:rPr>
  </w:style>
  <w:style w:type="character" w:customStyle="1" w:styleId="WW8Num33z0">
    <w:name w:val="WW8Num33z0"/>
    <w:rPr>
      <w:rFonts w:cs="Times New Roman"/>
      <w:bCs/>
      <w:highlight w:val="yellow"/>
    </w:rPr>
  </w:style>
  <w:style w:type="character" w:customStyle="1" w:styleId="WW8Num33z1">
    <w:name w:val="WW8Num33z1"/>
    <w:rPr>
      <w:rFonts w:cs="Times New Roman"/>
      <w:b/>
      <w:color w:val="auto"/>
      <w:szCs w:val="22"/>
      <w:highlight w:val="yellow"/>
      <w:lang w:val="uk-UA"/>
    </w:rPr>
  </w:style>
  <w:style w:type="character" w:customStyle="1" w:styleId="WW8Num33z2">
    <w:name w:val="WW8Num33z2"/>
    <w:rPr>
      <w:rFonts w:ascii="Times New Roman" w:hAnsi="Times New Roman" w:cs="Times New Roman" w:hint="default"/>
    </w:rPr>
  </w:style>
  <w:style w:type="character" w:customStyle="1" w:styleId="WW8Num33z3">
    <w:name w:val="WW8Num33z3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1">
    <w:name w:val="WW8Num3z1"/>
    <w:rPr>
      <w:rFonts w:cs="Times New Roman"/>
    </w:rPr>
  </w:style>
  <w:style w:type="character" w:customStyle="1" w:styleId="WW8Num5z3">
    <w:name w:val="WW8Num5z3"/>
    <w:rPr>
      <w:rFonts w:cs="Times New Roman"/>
      <w:strike w:val="0"/>
      <w:dstrike w:val="0"/>
      <w:highlight w:val="yellow"/>
      <w:lang w:val="uk-UA" w:eastAsia="en-US"/>
    </w:rPr>
  </w:style>
  <w:style w:type="character" w:customStyle="1" w:styleId="WW8Num6z1">
    <w:name w:val="WW8Num6z1"/>
    <w:rPr>
      <w:rFonts w:cs="Times New Roman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cs="Times New Roman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4z5">
    <w:name w:val="WW8Num14z5"/>
    <w:rPr>
      <w:rFonts w:ascii="Wingdings" w:hAnsi="Wingdings" w:cs="Wingdings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9z5">
    <w:name w:val="WW8Num19z5"/>
    <w:rPr>
      <w:rFonts w:ascii="Wingdings" w:hAnsi="Wingdings" w:cs="Wingdings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2">
    <w:name w:val="WW8Num23z2"/>
    <w:rPr>
      <w:rFonts w:ascii="Times New Roman" w:eastAsia="Times New Roman" w:hAnsi="Times New Roman" w:cs="Times New Roman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5z5">
    <w:name w:val="WW8Num25z5"/>
    <w:rPr>
      <w:rFonts w:ascii="Wingdings" w:hAnsi="Wingdings" w:cs="Wingdings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8z5">
    <w:name w:val="WW8Num28z5"/>
    <w:rPr>
      <w:rFonts w:ascii="Wingdings" w:hAnsi="Wingdings" w:cs="Wingdings" w:hint="default"/>
    </w:rPr>
  </w:style>
  <w:style w:type="character" w:customStyle="1" w:styleId="WW8Num29z1">
    <w:name w:val="WW8Num29z1"/>
    <w:rPr>
      <w:rFonts w:cs="Times New Roman"/>
    </w:rPr>
  </w:style>
  <w:style w:type="character" w:customStyle="1" w:styleId="WW8Num32z2">
    <w:name w:val="WW8Num32z2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5">
    <w:name w:val="WW8Num33z5"/>
    <w:rPr>
      <w:rFonts w:ascii="Wingdings" w:hAnsi="Wingdings" w:cs="Wingdings" w:hint="default"/>
    </w:rPr>
  </w:style>
  <w:style w:type="character" w:customStyle="1" w:styleId="WW8Num34z0">
    <w:name w:val="WW8Num34z0"/>
    <w:rPr>
      <w:rFonts w:ascii="Symbol" w:eastAsia="Times New Roman" w:hAnsi="Symbol" w:cs="Symbol" w:hint="default"/>
      <w:szCs w:val="22"/>
      <w:highlight w:val="yellow"/>
      <w:lang w:val="uk-UA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cs="Times New Roman"/>
      <w:b w:val="0"/>
      <w:color w:val="auto"/>
      <w:szCs w:val="22"/>
      <w:highlight w:val="yellow"/>
      <w:lang w:val="uk-UA"/>
    </w:rPr>
  </w:style>
  <w:style w:type="character" w:customStyle="1" w:styleId="WW8Num35z1">
    <w:name w:val="WW8Num35z1"/>
    <w:rPr>
      <w:rFonts w:cs="Times New Roman"/>
    </w:rPr>
  </w:style>
  <w:style w:type="character" w:customStyle="1" w:styleId="WW8Num36z0">
    <w:name w:val="WW8Num36z0"/>
    <w:rPr>
      <w:rFonts w:ascii="Times New Roman" w:eastAsia="Times New Roman" w:hAnsi="Times New Roman" w:cs="Times New Roman"/>
      <w:b w:val="0"/>
      <w:color w:val="auto"/>
      <w:sz w:val="24"/>
      <w:szCs w:val="24"/>
      <w:highlight w:val="yellow"/>
      <w:lang w:val="uk-UA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7z0">
    <w:name w:val="WW8Num37z0"/>
    <w:rPr>
      <w:rFonts w:cs="Times New Roman" w:hint="default"/>
      <w:b w:val="0"/>
      <w:color w:val="auto"/>
      <w:highlight w:val="yellow"/>
      <w:lang w:val="uk-UA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cs="Times New Roman" w:hint="default"/>
      <w:color w:val="auto"/>
      <w:sz w:val="24"/>
      <w:szCs w:val="24"/>
      <w:highlight w:val="yellow"/>
    </w:rPr>
  </w:style>
  <w:style w:type="character" w:customStyle="1" w:styleId="WW8Num38z1">
    <w:name w:val="WW8Num38z1"/>
    <w:rPr>
      <w:rFonts w:ascii="Symbol" w:hAnsi="Symbol" w:cs="Symbol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8z4">
    <w:name w:val="WW8Num38z4"/>
    <w:rPr>
      <w:rFonts w:ascii="Courier New" w:hAnsi="Courier New" w:cs="Courier New" w:hint="default"/>
    </w:rPr>
  </w:style>
  <w:style w:type="character" w:customStyle="1" w:styleId="WW8Num39z0">
    <w:name w:val="WW8Num39z0"/>
    <w:rPr>
      <w:rFonts w:ascii="Times New Roman" w:eastAsia="Times New Roman" w:hAnsi="Times New Roman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2">
    <w:name w:val="WW8Num39z2"/>
    <w:rPr>
      <w:rFonts w:ascii="Wingdings" w:hAnsi="Wingdings" w:cs="Wingdings" w:hint="default"/>
    </w:rPr>
  </w:style>
  <w:style w:type="character" w:customStyle="1" w:styleId="WW8Num39z3">
    <w:name w:val="WW8Num39z3"/>
    <w:rPr>
      <w:rFonts w:ascii="Symbol" w:hAnsi="Symbol" w:cs="Symbol" w:hint="default"/>
    </w:rPr>
  </w:style>
  <w:style w:type="character" w:customStyle="1" w:styleId="WW8Num40z0">
    <w:name w:val="WW8Num40z0"/>
    <w:rPr>
      <w:rFonts w:ascii="Wingdings" w:hAnsi="Wingdings" w:cs="Wingdings" w:hint="default"/>
    </w:rPr>
  </w:style>
  <w:style w:type="character" w:customStyle="1" w:styleId="WW8Num40z1">
    <w:name w:val="WW8Num40z1"/>
    <w:rPr>
      <w:rFonts w:ascii="Courier New" w:hAnsi="Courier New" w:cs="Courier New" w:hint="default"/>
    </w:rPr>
  </w:style>
  <w:style w:type="character" w:customStyle="1" w:styleId="WW8Num40z3">
    <w:name w:val="WW8Num40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cs="Times New Roman"/>
      <w:b/>
      <w:lang w:val="uk-UA"/>
    </w:rPr>
  </w:style>
  <w:style w:type="character" w:customStyle="1" w:styleId="20">
    <w:name w:val="Заголовок 2 Знак"/>
    <w:rPr>
      <w:rFonts w:cs="Times New Roman"/>
      <w:sz w:val="24"/>
      <w:lang w:val="uk-UA"/>
    </w:rPr>
  </w:style>
  <w:style w:type="character" w:customStyle="1" w:styleId="30">
    <w:name w:val="Заголовок 3 Знак"/>
    <w:rPr>
      <w:rFonts w:cs="Times New Roman"/>
      <w:sz w:val="24"/>
      <w:lang w:val="uk-UA"/>
    </w:rPr>
  </w:style>
  <w:style w:type="character" w:customStyle="1" w:styleId="40">
    <w:name w:val="Заголовок 4 Знак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Название Знак"/>
    <w:rPr>
      <w:rFonts w:cs="Times New Roman"/>
      <w:sz w:val="24"/>
      <w:lang w:val="uk-UA"/>
    </w:rPr>
  </w:style>
  <w:style w:type="character" w:customStyle="1" w:styleId="31">
    <w:name w:val="Основной текст 3 Знак"/>
    <w:rPr>
      <w:rFonts w:ascii="Times New Roman" w:hAnsi="Times New Roman" w:cs="Times New Roman"/>
      <w:sz w:val="16"/>
      <w:lang w:val="x-none"/>
    </w:rPr>
  </w:style>
  <w:style w:type="character" w:customStyle="1" w:styleId="a4">
    <w:name w:val="Основной текст Знак"/>
    <w:rPr>
      <w:rFonts w:cs="Times New Roman"/>
      <w:sz w:val="24"/>
      <w:lang w:val="uk-UA"/>
    </w:rPr>
  </w:style>
  <w:style w:type="character" w:customStyle="1" w:styleId="a5">
    <w:name w:val="Символ сноски"/>
    <w:rPr>
      <w:rFonts w:cs="Times New Roman"/>
      <w:vertAlign w:val="superscript"/>
    </w:rPr>
  </w:style>
  <w:style w:type="character" w:customStyle="1" w:styleId="a6">
    <w:name w:val="Основной текст с отступом Знак"/>
    <w:rPr>
      <w:rFonts w:cs="Times New Roman"/>
      <w:color w:val="FF0000"/>
      <w:sz w:val="22"/>
      <w:lang w:val="uk-UA"/>
    </w:rPr>
  </w:style>
  <w:style w:type="character" w:customStyle="1" w:styleId="32">
    <w:name w:val="Основной текст с отступом 3 Знак"/>
    <w:rPr>
      <w:rFonts w:cs="Times New Roman"/>
      <w:sz w:val="16"/>
      <w:szCs w:val="16"/>
    </w:rPr>
  </w:style>
  <w:style w:type="character" w:customStyle="1" w:styleId="a7">
    <w:name w:val="Текст Знак"/>
    <w:rPr>
      <w:rFonts w:ascii="Courier New" w:hAnsi="Courier New" w:cs="Courier New"/>
    </w:rPr>
  </w:style>
  <w:style w:type="character" w:customStyle="1" w:styleId="a8">
    <w:name w:val="Текст сноски Знак"/>
    <w:rPr>
      <w:rFonts w:cs="Times New Roman"/>
    </w:rPr>
  </w:style>
  <w:style w:type="character" w:customStyle="1" w:styleId="21">
    <w:name w:val="Основной текст 2 Знак"/>
    <w:rPr>
      <w:rFonts w:cs="Times New Roman"/>
      <w:sz w:val="24"/>
      <w:lang w:val="uk-UA"/>
    </w:rPr>
  </w:style>
  <w:style w:type="character" w:customStyle="1" w:styleId="HTML">
    <w:name w:val="Стандартный HTML Знак"/>
    <w:uiPriority w:val="99"/>
    <w:rPr>
      <w:rFonts w:ascii="Courier New" w:hAnsi="Courier New" w:cs="Courier New"/>
    </w:rPr>
  </w:style>
  <w:style w:type="character" w:styleId="a9">
    <w:name w:val="Hyperlink"/>
    <w:uiPriority w:val="99"/>
    <w:rPr>
      <w:rFonts w:cs="Times New Roman"/>
      <w:color w:val="0260D0"/>
      <w:u w:val="none"/>
    </w:rPr>
  </w:style>
  <w:style w:type="character" w:customStyle="1" w:styleId="22">
    <w:name w:val="Основной текст с отступом 2 Знак"/>
    <w:rPr>
      <w:rFonts w:cs="Times New Roman"/>
      <w:sz w:val="24"/>
      <w:lang w:val="uk-UA"/>
    </w:rPr>
  </w:style>
  <w:style w:type="character" w:customStyle="1" w:styleId="aa">
    <w:name w:val="Нижний колонтитул Знак"/>
    <w:rPr>
      <w:rFonts w:cs="Times New Roman"/>
    </w:rPr>
  </w:style>
  <w:style w:type="character" w:customStyle="1" w:styleId="ab">
    <w:name w:val="Текст выноски Знак"/>
    <w:rPr>
      <w:rFonts w:ascii="Tahoma" w:hAnsi="Tahoma" w:cs="Tahoma"/>
      <w:sz w:val="16"/>
      <w:szCs w:val="16"/>
    </w:rPr>
  </w:style>
  <w:style w:type="character" w:customStyle="1" w:styleId="StyleZakonu">
    <w:name w:val="StyleZakonu Знак"/>
    <w:rPr>
      <w:lang w:val="uk-UA"/>
    </w:rPr>
  </w:style>
  <w:style w:type="character" w:customStyle="1" w:styleId="ac">
    <w:name w:val="Обычный (веб) Знак"/>
    <w:aliases w:val="Знак Знак Знак Знак Знак,Знак Знак Знак Знак1,Знак Знак Знак + Перед:  Авто Знак,После:  Авто Знак,Знак Знак"/>
    <w:rPr>
      <w:sz w:val="24"/>
    </w:rPr>
  </w:style>
  <w:style w:type="character" w:customStyle="1" w:styleId="8">
    <w:name w:val="Знак Знак8"/>
    <w:rPr>
      <w:color w:val="FF0000"/>
      <w:sz w:val="24"/>
      <w:lang w:val="uk-UA"/>
    </w:rPr>
  </w:style>
  <w:style w:type="character" w:styleId="ad">
    <w:name w:val="page number"/>
    <w:rPr>
      <w:rFonts w:cs="Times New Roman"/>
    </w:rPr>
  </w:style>
  <w:style w:type="character" w:customStyle="1" w:styleId="ae">
    <w:name w:val="Верхний колонтитул Знак"/>
    <w:uiPriority w:val="99"/>
    <w:rPr>
      <w:rFonts w:cs="Times New Roman"/>
      <w:sz w:val="24"/>
    </w:rPr>
  </w:style>
  <w:style w:type="character" w:customStyle="1" w:styleId="StyleProp">
    <w:name w:val="StyleProp Знак"/>
    <w:rPr>
      <w:sz w:val="18"/>
      <w:lang w:val="uk-UA"/>
    </w:rPr>
  </w:style>
  <w:style w:type="character" w:customStyle="1" w:styleId="StyleAwt">
    <w:name w:val="StyleAwt Знак"/>
    <w:rPr>
      <w:b/>
      <w:i/>
      <w:sz w:val="18"/>
      <w:u w:val="single"/>
      <w:lang w:val="uk-UA"/>
    </w:rPr>
  </w:style>
  <w:style w:type="character" w:customStyle="1" w:styleId="af">
    <w:name w:val="Основний текст_"/>
    <w:link w:val="12"/>
    <w:uiPriority w:val="99"/>
    <w:rPr>
      <w:sz w:val="27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f0">
    <w:name w:val="Текст примечания Знак"/>
    <w:basedOn w:val="10"/>
  </w:style>
  <w:style w:type="character" w:customStyle="1" w:styleId="af1">
    <w:name w:val="Тема примечания Знак"/>
    <w:rPr>
      <w:b/>
      <w:bCs/>
    </w:rPr>
  </w:style>
  <w:style w:type="character" w:styleId="af2">
    <w:name w:val="footnote reference"/>
    <w:rPr>
      <w:vertAlign w:val="superscript"/>
    </w:rPr>
  </w:style>
  <w:style w:type="character" w:customStyle="1" w:styleId="af3">
    <w:name w:val="Символ концевой сноски"/>
    <w:rPr>
      <w:vertAlign w:val="superscript"/>
    </w:rPr>
  </w:style>
  <w:style w:type="character" w:customStyle="1" w:styleId="WW-">
    <w:name w:val="WW-Символ концевой сноски"/>
  </w:style>
  <w:style w:type="character" w:styleId="af4">
    <w:name w:val="FollowedHyperlink"/>
    <w:rPr>
      <w:color w:val="800000"/>
      <w:u w:val="single"/>
    </w:rPr>
  </w:style>
  <w:style w:type="character" w:customStyle="1" w:styleId="af5">
    <w:name w:val="Маркеры списка"/>
    <w:rPr>
      <w:rFonts w:ascii="OpenSymbol" w:eastAsia="OpenSymbol" w:hAnsi="OpenSymbol" w:cs="OpenSymbol"/>
    </w:rPr>
  </w:style>
  <w:style w:type="character" w:customStyle="1" w:styleId="af6">
    <w:name w:val="Символ нумерации"/>
  </w:style>
  <w:style w:type="character" w:styleId="af7">
    <w:name w:val="endnote reference"/>
    <w:rPr>
      <w:vertAlign w:val="superscript"/>
    </w:rPr>
  </w:style>
  <w:style w:type="paragraph" w:styleId="af8">
    <w:name w:val="Title"/>
    <w:basedOn w:val="a"/>
    <w:next w:val="af9"/>
    <w:pPr>
      <w:autoSpaceDE w:val="0"/>
      <w:jc w:val="center"/>
    </w:pPr>
    <w:rPr>
      <w:szCs w:val="20"/>
      <w:lang w:val="uk-UA"/>
    </w:rPr>
  </w:style>
  <w:style w:type="paragraph" w:styleId="af9">
    <w:name w:val="Body Text"/>
    <w:basedOn w:val="a"/>
    <w:pPr>
      <w:autoSpaceDE w:val="0"/>
      <w:jc w:val="both"/>
    </w:pPr>
    <w:rPr>
      <w:szCs w:val="20"/>
      <w:lang w:val="uk-UA"/>
    </w:rPr>
  </w:style>
  <w:style w:type="paragraph" w:styleId="afa">
    <w:name w:val="List"/>
    <w:basedOn w:val="af9"/>
    <w:rPr>
      <w:rFonts w:cs="Arial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Arial"/>
    </w:rPr>
  </w:style>
  <w:style w:type="paragraph" w:customStyle="1" w:styleId="310">
    <w:name w:val="Основной текст 31"/>
    <w:basedOn w:val="a"/>
    <w:pPr>
      <w:autoSpaceDE w:val="0"/>
      <w:jc w:val="both"/>
    </w:pPr>
    <w:rPr>
      <w:sz w:val="16"/>
      <w:szCs w:val="20"/>
      <w:lang w:val="x-none"/>
    </w:rPr>
  </w:style>
  <w:style w:type="paragraph" w:styleId="afc">
    <w:name w:val="Body Text Indent"/>
    <w:basedOn w:val="a"/>
    <w:pPr>
      <w:autoSpaceDE w:val="0"/>
      <w:jc w:val="both"/>
    </w:pPr>
    <w:rPr>
      <w:color w:val="FF0000"/>
      <w:sz w:val="22"/>
      <w:szCs w:val="20"/>
      <w:lang w:val="uk-UA"/>
    </w:rPr>
  </w:style>
  <w:style w:type="paragraph" w:customStyle="1" w:styleId="311">
    <w:name w:val="Основной текст с отступом 31"/>
    <w:basedOn w:val="a"/>
    <w:pPr>
      <w:autoSpaceDE w:val="0"/>
      <w:ind w:firstLine="709"/>
      <w:jc w:val="both"/>
    </w:pPr>
    <w:rPr>
      <w:sz w:val="16"/>
      <w:szCs w:val="16"/>
      <w:lang w:val="x-none"/>
    </w:rPr>
  </w:style>
  <w:style w:type="paragraph" w:customStyle="1" w:styleId="15">
    <w:name w:val="Текст1"/>
    <w:basedOn w:val="a"/>
    <w:pPr>
      <w:autoSpaceDE w:val="0"/>
    </w:pPr>
    <w:rPr>
      <w:rFonts w:ascii="Courier New" w:hAnsi="Courier New" w:cs="Courier New"/>
      <w:sz w:val="20"/>
      <w:szCs w:val="20"/>
      <w:lang w:val="x-none"/>
    </w:rPr>
  </w:style>
  <w:style w:type="paragraph" w:customStyle="1" w:styleId="ConsNonformat">
    <w:name w:val="Con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afd">
    <w:name w:val="footnote text"/>
    <w:basedOn w:val="a"/>
    <w:pPr>
      <w:autoSpaceDE w:val="0"/>
    </w:pPr>
    <w:rPr>
      <w:sz w:val="20"/>
      <w:szCs w:val="20"/>
      <w:lang w:val="x-none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szCs w:val="20"/>
      <w:lang w:val="uk-UA"/>
    </w:rPr>
  </w:style>
  <w:style w:type="paragraph" w:styleId="HTML0">
    <w:name w:val="HTML Preformatted"/>
    <w:basedOn w:val="a"/>
    <w:link w:val="HTML1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x-none"/>
    </w:rPr>
  </w:style>
  <w:style w:type="paragraph" w:customStyle="1" w:styleId="211">
    <w:name w:val="Основной текст с отступом 21"/>
    <w:basedOn w:val="a"/>
    <w:pPr>
      <w:autoSpaceDE w:val="0"/>
      <w:ind w:firstLine="540"/>
      <w:jc w:val="both"/>
    </w:pPr>
    <w:rPr>
      <w:szCs w:val="20"/>
      <w:lang w:val="uk-UA"/>
    </w:rPr>
  </w:style>
  <w:style w:type="paragraph" w:customStyle="1" w:styleId="afe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f">
    <w:name w:val="footer"/>
    <w:basedOn w:val="a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  <w:lang w:val="x-none"/>
    </w:rPr>
  </w:style>
  <w:style w:type="paragraph" w:styleId="aff0">
    <w:name w:val="Balloon Text"/>
    <w:basedOn w:val="a"/>
    <w:rPr>
      <w:rFonts w:ascii="Tahoma" w:hAnsi="Tahoma" w:cs="Tahoma"/>
      <w:sz w:val="16"/>
      <w:szCs w:val="16"/>
      <w:lang w:val="x-none"/>
    </w:rPr>
  </w:style>
  <w:style w:type="paragraph" w:styleId="aff1">
    <w:name w:val="No Spacing"/>
    <w:uiPriority w:val="1"/>
    <w:qFormat/>
    <w:pPr>
      <w:suppressAutoHyphens/>
      <w:ind w:firstLine="142"/>
      <w:jc w:val="both"/>
    </w:pPr>
    <w:rPr>
      <w:rFonts w:ascii="Calibri" w:hAnsi="Calibri" w:cs="Calibri"/>
      <w:sz w:val="22"/>
      <w:szCs w:val="22"/>
      <w:lang w:eastAsia="zh-CN"/>
    </w:rPr>
  </w:style>
  <w:style w:type="paragraph" w:styleId="aff2">
    <w:name w:val="List Paragraph"/>
    <w:basedOn w:val="a"/>
    <w:link w:val="aff3"/>
    <w:uiPriority w:val="34"/>
    <w:qFormat/>
    <w:pPr>
      <w:ind w:left="708"/>
    </w:pPr>
    <w:rPr>
      <w:lang w:val="x-none"/>
    </w:rPr>
  </w:style>
  <w:style w:type="paragraph" w:customStyle="1" w:styleId="StyleZakonu0">
    <w:name w:val="StyleZakonu"/>
    <w:basedOn w:val="a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customStyle="1" w:styleId="16">
    <w:name w:val="Обычный (веб)1"/>
    <w:aliases w:val="Знак Знак Знак Знак,Знак Знак Знак,Знак Знак Знак + Перед:  Авто,После:  Авто,Знак"/>
    <w:basedOn w:val="a"/>
    <w:pPr>
      <w:spacing w:before="280" w:after="280"/>
    </w:pPr>
    <w:rPr>
      <w:szCs w:val="20"/>
      <w:lang w:val="x-none"/>
    </w:rPr>
  </w:style>
  <w:style w:type="paragraph" w:styleId="aff4">
    <w:name w:val="header"/>
    <w:basedOn w:val="a"/>
    <w:uiPriority w:val="99"/>
    <w:pPr>
      <w:tabs>
        <w:tab w:val="center" w:pos="4677"/>
        <w:tab w:val="right" w:pos="9355"/>
      </w:tabs>
    </w:pPr>
    <w:rPr>
      <w:szCs w:val="20"/>
      <w:lang w:val="x-none"/>
    </w:rPr>
  </w:style>
  <w:style w:type="paragraph" w:customStyle="1" w:styleId="StyleProp0">
    <w:name w:val="StyleProp"/>
    <w:basedOn w:val="a"/>
    <w:pPr>
      <w:spacing w:line="200" w:lineRule="exact"/>
      <w:ind w:firstLine="227"/>
      <w:jc w:val="both"/>
    </w:pPr>
    <w:rPr>
      <w:sz w:val="18"/>
      <w:szCs w:val="20"/>
      <w:lang w:val="uk-UA"/>
    </w:rPr>
  </w:style>
  <w:style w:type="paragraph" w:customStyle="1" w:styleId="StyleAwt0">
    <w:name w:val="StyleAwt"/>
    <w:basedOn w:val="a"/>
    <w:pPr>
      <w:spacing w:line="220" w:lineRule="exact"/>
    </w:pPr>
    <w:rPr>
      <w:b/>
      <w:i/>
      <w:sz w:val="18"/>
      <w:szCs w:val="20"/>
      <w:u w:val="single"/>
      <w:lang w:val="uk-UA"/>
    </w:rPr>
  </w:style>
  <w:style w:type="paragraph" w:customStyle="1" w:styleId="17">
    <w:name w:val="Цитата1"/>
    <w:basedOn w:val="a"/>
    <w:pPr>
      <w:spacing w:after="60"/>
      <w:ind w:left="360" w:right="-261" w:hanging="360"/>
      <w:jc w:val="both"/>
    </w:pPr>
    <w:rPr>
      <w:bCs/>
      <w:lang w:val="uk-UA"/>
    </w:rPr>
  </w:style>
  <w:style w:type="paragraph" w:customStyle="1" w:styleId="western">
    <w:name w:val="western"/>
    <w:basedOn w:val="a"/>
    <w:pPr>
      <w:spacing w:before="28"/>
      <w:jc w:val="both"/>
    </w:pPr>
    <w:rPr>
      <w:b/>
      <w:bCs/>
      <w:i/>
      <w:iCs/>
      <w:color w:val="000000"/>
      <w:kern w:val="2"/>
    </w:rPr>
  </w:style>
  <w:style w:type="paragraph" w:customStyle="1" w:styleId="aff5">
    <w:name w:val="Основний текст"/>
    <w:basedOn w:val="a"/>
    <w:uiPriority w:val="99"/>
    <w:pPr>
      <w:shd w:val="clear" w:color="auto" w:fill="FFFFFF"/>
      <w:spacing w:line="326" w:lineRule="exact"/>
    </w:pPr>
    <w:rPr>
      <w:sz w:val="27"/>
      <w:szCs w:val="20"/>
      <w:lang w:val="x-none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18">
    <w:name w:val="Текст примечания1"/>
    <w:basedOn w:val="a"/>
    <w:rPr>
      <w:sz w:val="20"/>
      <w:szCs w:val="20"/>
    </w:rPr>
  </w:style>
  <w:style w:type="paragraph" w:styleId="aff6">
    <w:name w:val="toa heading"/>
    <w:basedOn w:val="1"/>
    <w:next w:val="a"/>
    <w:pPr>
      <w:keepLines/>
      <w:widowControl/>
      <w:numPr>
        <w:numId w:val="0"/>
      </w:numPr>
      <w:autoSpaceDE/>
      <w:spacing w:before="480" w:line="276" w:lineRule="auto"/>
      <w:jc w:val="left"/>
    </w:pPr>
    <w:rPr>
      <w:rFonts w:ascii="Cambria" w:hAnsi="Cambria" w:cs="Cambria"/>
      <w:color w:val="365F91"/>
      <w:sz w:val="28"/>
      <w:szCs w:val="28"/>
      <w:lang w:val="ru-RU"/>
    </w:rPr>
  </w:style>
  <w:style w:type="paragraph" w:styleId="19">
    <w:name w:val="toc 1"/>
    <w:basedOn w:val="a"/>
    <w:next w:val="a"/>
    <w:uiPriority w:val="39"/>
  </w:style>
  <w:style w:type="paragraph" w:styleId="23">
    <w:name w:val="toc 2"/>
    <w:basedOn w:val="a"/>
    <w:next w:val="a"/>
    <w:uiPriority w:val="39"/>
    <w:pPr>
      <w:tabs>
        <w:tab w:val="right" w:leader="dot" w:pos="9552"/>
      </w:tabs>
      <w:ind w:left="240"/>
    </w:pPr>
    <w:rPr>
      <w:bCs/>
      <w:iCs/>
      <w:lang w:eastAsia="ru-RU"/>
    </w:rPr>
  </w:style>
  <w:style w:type="paragraph" w:customStyle="1" w:styleId="24">
    <w:name w:val="Текст примечания2"/>
    <w:basedOn w:val="a"/>
    <w:rPr>
      <w:sz w:val="20"/>
      <w:szCs w:val="20"/>
    </w:rPr>
  </w:style>
  <w:style w:type="paragraph" w:styleId="aff7">
    <w:name w:val="annotation subject"/>
    <w:basedOn w:val="24"/>
    <w:next w:val="24"/>
    <w:rPr>
      <w:b/>
      <w:bCs/>
    </w:rPr>
  </w:style>
  <w:style w:type="paragraph" w:customStyle="1" w:styleId="aff8">
    <w:name w:val="Содержимое таблицы"/>
    <w:basedOn w:val="a"/>
    <w:pPr>
      <w:suppressLineNumbers/>
    </w:pPr>
  </w:style>
  <w:style w:type="paragraph" w:customStyle="1" w:styleId="aff9">
    <w:name w:val="Заголовок таблицы"/>
    <w:basedOn w:val="aff8"/>
    <w:pPr>
      <w:jc w:val="center"/>
    </w:pPr>
    <w:rPr>
      <w:b/>
      <w:bCs/>
    </w:rPr>
  </w:style>
  <w:style w:type="paragraph" w:customStyle="1" w:styleId="affa">
    <w:name w:val="Содержимое врезки"/>
    <w:basedOn w:val="a"/>
  </w:style>
  <w:style w:type="paragraph" w:customStyle="1" w:styleId="affb">
    <w:name w:val="Верхний колонтитул слева"/>
    <w:basedOn w:val="aff4"/>
    <w:pPr>
      <w:suppressLineNumbers/>
      <w:tabs>
        <w:tab w:val="clear" w:pos="4677"/>
        <w:tab w:val="clear" w:pos="9355"/>
        <w:tab w:val="center" w:pos="4923"/>
        <w:tab w:val="right" w:pos="9846"/>
      </w:tabs>
    </w:pPr>
  </w:style>
  <w:style w:type="table" w:styleId="affc">
    <w:name w:val="Table Grid"/>
    <w:basedOn w:val="a1"/>
    <w:uiPriority w:val="39"/>
    <w:rsid w:val="006A6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1"/>
    <w:next w:val="affc"/>
    <w:uiPriority w:val="59"/>
    <w:rsid w:val="006E0EFE"/>
    <w:rPr>
      <w:rFonts w:ascii="Calibri" w:eastAsia="Calibri" w:hAnsi="Calibri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annotation reference"/>
    <w:uiPriority w:val="99"/>
    <w:semiHidden/>
    <w:unhideWhenUsed/>
    <w:rsid w:val="004A019F"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  <w:rsid w:val="004A019F"/>
    <w:rPr>
      <w:sz w:val="20"/>
      <w:szCs w:val="20"/>
      <w:lang w:val="x-none"/>
    </w:rPr>
  </w:style>
  <w:style w:type="character" w:customStyle="1" w:styleId="1b">
    <w:name w:val="Текст примечания Знак1"/>
    <w:link w:val="affe"/>
    <w:uiPriority w:val="99"/>
    <w:semiHidden/>
    <w:rsid w:val="004A019F"/>
    <w:rPr>
      <w:lang w:eastAsia="zh-CN"/>
    </w:rPr>
  </w:style>
  <w:style w:type="paragraph" w:styleId="33">
    <w:name w:val="toc 3"/>
    <w:basedOn w:val="a"/>
    <w:next w:val="a"/>
    <w:autoRedefine/>
    <w:uiPriority w:val="39"/>
    <w:unhideWhenUsed/>
    <w:rsid w:val="006F6D48"/>
    <w:pPr>
      <w:tabs>
        <w:tab w:val="right" w:leader="dot" w:pos="9923"/>
      </w:tabs>
      <w:spacing w:line="276" w:lineRule="auto"/>
    </w:pPr>
    <w:rPr>
      <w:noProof/>
      <w:lang w:eastAsia="ru-RU"/>
    </w:rPr>
  </w:style>
  <w:style w:type="paragraph" w:customStyle="1" w:styleId="rvps2">
    <w:name w:val="rvps2"/>
    <w:basedOn w:val="a"/>
    <w:rsid w:val="00C03DFA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f">
    <w:name w:val="Revision"/>
    <w:hidden/>
    <w:uiPriority w:val="99"/>
    <w:semiHidden/>
    <w:rsid w:val="0029036F"/>
    <w:rPr>
      <w:sz w:val="24"/>
      <w:szCs w:val="24"/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DB218B"/>
    <w:rPr>
      <w:sz w:val="20"/>
      <w:szCs w:val="20"/>
      <w:lang w:val="x-none"/>
    </w:rPr>
  </w:style>
  <w:style w:type="character" w:customStyle="1" w:styleId="afff1">
    <w:name w:val="Текст концевой сноски Знак"/>
    <w:link w:val="afff0"/>
    <w:uiPriority w:val="99"/>
    <w:semiHidden/>
    <w:rsid w:val="00DB218B"/>
    <w:rPr>
      <w:lang w:eastAsia="zh-CN"/>
    </w:rPr>
  </w:style>
  <w:style w:type="character" w:customStyle="1" w:styleId="1c">
    <w:name w:val="Неразрешенное упоминание1"/>
    <w:uiPriority w:val="99"/>
    <w:semiHidden/>
    <w:unhideWhenUsed/>
    <w:rsid w:val="00DE27E8"/>
    <w:rPr>
      <w:color w:val="605E5C"/>
      <w:shd w:val="clear" w:color="auto" w:fill="E1DFDD"/>
    </w:rPr>
  </w:style>
  <w:style w:type="character" w:customStyle="1" w:styleId="rvts37">
    <w:name w:val="rvts37"/>
    <w:basedOn w:val="a0"/>
    <w:rsid w:val="00B6505A"/>
  </w:style>
  <w:style w:type="paragraph" w:styleId="afff2">
    <w:name w:val="Normal (Web)"/>
    <w:basedOn w:val="a"/>
    <w:uiPriority w:val="99"/>
    <w:semiHidden/>
    <w:unhideWhenUsed/>
    <w:rsid w:val="00E2160F"/>
    <w:pPr>
      <w:suppressAutoHyphens w:val="0"/>
      <w:spacing w:before="100" w:beforeAutospacing="1" w:after="100" w:afterAutospacing="1"/>
    </w:pPr>
    <w:rPr>
      <w:rFonts w:ascii="Calibri" w:hAnsi="Calibri" w:cs="Calibri"/>
      <w:sz w:val="22"/>
      <w:szCs w:val="22"/>
      <w:lang w:eastAsia="en-US"/>
    </w:rPr>
  </w:style>
  <w:style w:type="character" w:customStyle="1" w:styleId="afff3">
    <w:name w:val="Основний текст + Курсив"/>
    <w:uiPriority w:val="99"/>
    <w:rsid w:val="0046036D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25">
    <w:name w:val="Основний текст (2)_"/>
    <w:link w:val="26"/>
    <w:uiPriority w:val="99"/>
    <w:locked/>
    <w:rsid w:val="0046036D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afff4">
    <w:name w:val="Підпис до таблиці_"/>
    <w:link w:val="1d"/>
    <w:uiPriority w:val="99"/>
    <w:locked/>
    <w:rsid w:val="0046036D"/>
    <w:rPr>
      <w:rFonts w:ascii="Arial" w:hAnsi="Arial" w:cs="Arial"/>
      <w:sz w:val="18"/>
      <w:szCs w:val="18"/>
      <w:shd w:val="clear" w:color="auto" w:fill="FFFFFF"/>
    </w:rPr>
  </w:style>
  <w:style w:type="character" w:customStyle="1" w:styleId="afff5">
    <w:name w:val="Підпис до таблиці + Напівжирний"/>
    <w:uiPriority w:val="99"/>
    <w:rsid w:val="0046036D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afff6">
    <w:name w:val="Підпис до таблиці"/>
    <w:uiPriority w:val="99"/>
    <w:rsid w:val="0046036D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41">
    <w:name w:val="Основний текст (4)_"/>
    <w:link w:val="42"/>
    <w:uiPriority w:val="99"/>
    <w:locked/>
    <w:rsid w:val="0046036D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afff7">
    <w:name w:val="Основний текст + Напівжирний"/>
    <w:uiPriority w:val="99"/>
    <w:rsid w:val="0046036D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43">
    <w:name w:val="Основний текст (4) + Не курсив"/>
    <w:uiPriority w:val="99"/>
    <w:rsid w:val="0046036D"/>
    <w:rPr>
      <w:rFonts w:ascii="Arial" w:hAnsi="Arial" w:cs="Arial"/>
      <w:i w:val="0"/>
      <w:iCs w:val="0"/>
      <w:sz w:val="18"/>
      <w:szCs w:val="18"/>
      <w:shd w:val="clear" w:color="auto" w:fill="FFFFFF"/>
    </w:rPr>
  </w:style>
  <w:style w:type="character" w:customStyle="1" w:styleId="44">
    <w:name w:val="Основний текст (4) + Напівжирний"/>
    <w:aliases w:val="Не курсив,Основний текст (4) + Palatino Linotype,9,5 pt,Напівжирний1,Не курсив3"/>
    <w:uiPriority w:val="99"/>
    <w:rsid w:val="0046036D"/>
    <w:rPr>
      <w:rFonts w:ascii="Arial" w:hAnsi="Arial" w:cs="Arial"/>
      <w:b/>
      <w:bCs/>
      <w:i w:val="0"/>
      <w:iCs w:val="0"/>
      <w:sz w:val="18"/>
      <w:szCs w:val="18"/>
      <w:shd w:val="clear" w:color="auto" w:fill="FFFFFF"/>
    </w:rPr>
  </w:style>
  <w:style w:type="paragraph" w:customStyle="1" w:styleId="12">
    <w:name w:val="Основний текст1"/>
    <w:basedOn w:val="a"/>
    <w:link w:val="af"/>
    <w:uiPriority w:val="99"/>
    <w:rsid w:val="0046036D"/>
    <w:pPr>
      <w:shd w:val="clear" w:color="auto" w:fill="FFFFFF"/>
      <w:suppressAutoHyphens w:val="0"/>
      <w:spacing w:line="240" w:lineRule="atLeast"/>
    </w:pPr>
    <w:rPr>
      <w:sz w:val="27"/>
      <w:szCs w:val="20"/>
      <w:lang w:val="x-none" w:eastAsia="x-none"/>
    </w:rPr>
  </w:style>
  <w:style w:type="paragraph" w:customStyle="1" w:styleId="26">
    <w:name w:val="Основний текст (2)"/>
    <w:basedOn w:val="a"/>
    <w:link w:val="25"/>
    <w:uiPriority w:val="99"/>
    <w:rsid w:val="0046036D"/>
    <w:pPr>
      <w:shd w:val="clear" w:color="auto" w:fill="FFFFFF"/>
      <w:suppressAutoHyphens w:val="0"/>
      <w:spacing w:line="240" w:lineRule="atLeast"/>
    </w:pPr>
    <w:rPr>
      <w:rFonts w:ascii="Arial" w:hAnsi="Arial"/>
      <w:b/>
      <w:bCs/>
      <w:sz w:val="18"/>
      <w:szCs w:val="18"/>
      <w:lang w:val="x-none" w:eastAsia="x-none"/>
    </w:rPr>
  </w:style>
  <w:style w:type="paragraph" w:customStyle="1" w:styleId="1d">
    <w:name w:val="Підпис до таблиці1"/>
    <w:basedOn w:val="a"/>
    <w:link w:val="afff4"/>
    <w:uiPriority w:val="99"/>
    <w:rsid w:val="0046036D"/>
    <w:pPr>
      <w:shd w:val="clear" w:color="auto" w:fill="FFFFFF"/>
      <w:suppressAutoHyphens w:val="0"/>
      <w:spacing w:line="230" w:lineRule="exact"/>
      <w:jc w:val="both"/>
    </w:pPr>
    <w:rPr>
      <w:rFonts w:ascii="Arial" w:hAnsi="Arial"/>
      <w:sz w:val="18"/>
      <w:szCs w:val="18"/>
      <w:lang w:val="x-none" w:eastAsia="x-none"/>
    </w:rPr>
  </w:style>
  <w:style w:type="paragraph" w:customStyle="1" w:styleId="42">
    <w:name w:val="Основний текст (4)"/>
    <w:basedOn w:val="a"/>
    <w:link w:val="41"/>
    <w:uiPriority w:val="99"/>
    <w:rsid w:val="0046036D"/>
    <w:pPr>
      <w:shd w:val="clear" w:color="auto" w:fill="FFFFFF"/>
      <w:suppressAutoHyphens w:val="0"/>
      <w:spacing w:before="420" w:line="240" w:lineRule="atLeast"/>
    </w:pPr>
    <w:rPr>
      <w:rFonts w:ascii="Arial" w:hAnsi="Arial"/>
      <w:i/>
      <w:iCs/>
      <w:sz w:val="18"/>
      <w:szCs w:val="18"/>
      <w:lang w:val="x-none" w:eastAsia="x-none"/>
    </w:rPr>
  </w:style>
  <w:style w:type="character" w:customStyle="1" w:styleId="27">
    <w:name w:val="Основний текст2"/>
    <w:uiPriority w:val="99"/>
    <w:rsid w:val="0046036D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1e">
    <w:name w:val="Заголовок №1_"/>
    <w:link w:val="1f"/>
    <w:uiPriority w:val="99"/>
    <w:locked/>
    <w:rsid w:val="00773CA4"/>
    <w:rPr>
      <w:b/>
      <w:bCs/>
      <w:sz w:val="21"/>
      <w:szCs w:val="21"/>
      <w:shd w:val="clear" w:color="auto" w:fill="FFFFFF"/>
    </w:rPr>
  </w:style>
  <w:style w:type="character" w:customStyle="1" w:styleId="28">
    <w:name w:val="Підпис до таблиці (2)_"/>
    <w:link w:val="212"/>
    <w:uiPriority w:val="99"/>
    <w:locked/>
    <w:rsid w:val="00773CA4"/>
    <w:rPr>
      <w:b/>
      <w:bCs/>
      <w:sz w:val="21"/>
      <w:szCs w:val="21"/>
      <w:shd w:val="clear" w:color="auto" w:fill="FFFFFF"/>
    </w:rPr>
  </w:style>
  <w:style w:type="character" w:customStyle="1" w:styleId="29">
    <w:name w:val="Підпис до таблиці (2)"/>
    <w:uiPriority w:val="99"/>
    <w:rsid w:val="00773CA4"/>
    <w:rPr>
      <w:b/>
      <w:bCs/>
      <w:sz w:val="21"/>
      <w:szCs w:val="21"/>
      <w:u w:val="single"/>
      <w:shd w:val="clear" w:color="auto" w:fill="FFFFFF"/>
    </w:rPr>
  </w:style>
  <w:style w:type="paragraph" w:customStyle="1" w:styleId="1f">
    <w:name w:val="Заголовок №1"/>
    <w:basedOn w:val="a"/>
    <w:link w:val="1e"/>
    <w:uiPriority w:val="99"/>
    <w:rsid w:val="00773CA4"/>
    <w:pPr>
      <w:shd w:val="clear" w:color="auto" w:fill="FFFFFF"/>
      <w:suppressAutoHyphens w:val="0"/>
      <w:spacing w:after="60" w:line="240" w:lineRule="atLeast"/>
      <w:outlineLvl w:val="0"/>
    </w:pPr>
    <w:rPr>
      <w:b/>
      <w:bCs/>
      <w:sz w:val="21"/>
      <w:szCs w:val="21"/>
      <w:lang w:eastAsia="ru-RU"/>
    </w:rPr>
  </w:style>
  <w:style w:type="paragraph" w:customStyle="1" w:styleId="212">
    <w:name w:val="Підпис до таблиці (2)1"/>
    <w:basedOn w:val="a"/>
    <w:link w:val="28"/>
    <w:uiPriority w:val="99"/>
    <w:rsid w:val="00773CA4"/>
    <w:pPr>
      <w:shd w:val="clear" w:color="auto" w:fill="FFFFFF"/>
      <w:suppressAutoHyphens w:val="0"/>
      <w:spacing w:line="240" w:lineRule="atLeast"/>
    </w:pPr>
    <w:rPr>
      <w:b/>
      <w:bCs/>
      <w:sz w:val="21"/>
      <w:szCs w:val="21"/>
      <w:lang w:eastAsia="ru-RU"/>
    </w:rPr>
  </w:style>
  <w:style w:type="character" w:customStyle="1" w:styleId="1f0">
    <w:name w:val="Основний текст + Напівжирний1"/>
    <w:aliases w:val="Курсив"/>
    <w:uiPriority w:val="99"/>
    <w:rsid w:val="00D253A8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5">
    <w:name w:val="Основний текст (5) + Не курсив"/>
    <w:uiPriority w:val="99"/>
    <w:rsid w:val="00D253A8"/>
    <w:rPr>
      <w:rFonts w:ascii="Arial" w:hAnsi="Arial" w:cs="Arial"/>
      <w:b/>
      <w:bCs/>
      <w:i w:val="0"/>
      <w:iCs w:val="0"/>
      <w:spacing w:val="0"/>
      <w:sz w:val="18"/>
      <w:szCs w:val="18"/>
      <w:shd w:val="clear" w:color="auto" w:fill="FFFFFF"/>
    </w:rPr>
  </w:style>
  <w:style w:type="character" w:customStyle="1" w:styleId="50">
    <w:name w:val="Основний текст (5) + Не напівжирний"/>
    <w:aliases w:val="Не курсив2"/>
    <w:uiPriority w:val="99"/>
    <w:rsid w:val="00D253A8"/>
    <w:rPr>
      <w:rFonts w:ascii="Arial" w:hAnsi="Arial" w:cs="Arial"/>
      <w:b w:val="0"/>
      <w:bCs w:val="0"/>
      <w:i w:val="0"/>
      <w:iCs w:val="0"/>
      <w:spacing w:val="0"/>
      <w:sz w:val="18"/>
      <w:szCs w:val="18"/>
      <w:shd w:val="clear" w:color="auto" w:fill="FFFFFF"/>
    </w:rPr>
  </w:style>
  <w:style w:type="character" w:customStyle="1" w:styleId="spanrvts0">
    <w:name w:val="span_rvts0"/>
    <w:rsid w:val="005B6C20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spanrvts37">
    <w:name w:val="span_rvts37"/>
    <w:rsid w:val="00872F9B"/>
    <w:rPr>
      <w:rFonts w:ascii="Times New Roman" w:eastAsia="Times New Roman" w:hAnsi="Times New Roman" w:cs="Times New Roman"/>
      <w:b/>
      <w:bCs/>
      <w:i w:val="0"/>
      <w:iCs w:val="0"/>
      <w:sz w:val="24"/>
      <w:szCs w:val="24"/>
      <w:vertAlign w:val="superscript"/>
    </w:rPr>
  </w:style>
  <w:style w:type="character" w:customStyle="1" w:styleId="spanrvts15">
    <w:name w:val="span_rvts15"/>
    <w:rsid w:val="00DD4980"/>
    <w:rPr>
      <w:rFonts w:ascii="Times New Roman" w:eastAsia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aff3">
    <w:name w:val="Абзац списка Знак"/>
    <w:link w:val="aff2"/>
    <w:uiPriority w:val="34"/>
    <w:locked/>
    <w:rsid w:val="005B56DE"/>
    <w:rPr>
      <w:sz w:val="24"/>
      <w:szCs w:val="24"/>
      <w:lang w:eastAsia="zh-CN"/>
    </w:rPr>
  </w:style>
  <w:style w:type="character" w:customStyle="1" w:styleId="normaltextrun">
    <w:name w:val="normaltextrun"/>
    <w:basedOn w:val="a0"/>
    <w:rsid w:val="005B56DE"/>
  </w:style>
  <w:style w:type="character" w:customStyle="1" w:styleId="HTML1">
    <w:name w:val="Стандартный HTML Знак1"/>
    <w:basedOn w:val="a0"/>
    <w:link w:val="HTML0"/>
    <w:uiPriority w:val="99"/>
    <w:rsid w:val="00B13916"/>
    <w:rPr>
      <w:rFonts w:ascii="Courier New" w:hAnsi="Courier New" w:cs="Courier New"/>
      <w:lang w:val="x-none" w:eastAsia="zh-CN"/>
    </w:rPr>
  </w:style>
  <w:style w:type="character" w:customStyle="1" w:styleId="rvts13">
    <w:name w:val="rvts13"/>
    <w:basedOn w:val="a0"/>
    <w:rsid w:val="00901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4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1700-18/paran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4D5DE-5B19-4112-B104-D6612FCCB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8650</Words>
  <Characters>4932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DG Win&amp;Soft</Company>
  <LinksUpToDate>false</LinksUpToDate>
  <CharactersWithSpaces>13555</CharactersWithSpaces>
  <SharedDoc>false</SharedDoc>
  <HLinks>
    <vt:vector size="576" baseType="variant">
      <vt:variant>
        <vt:i4>7012447</vt:i4>
      </vt:variant>
      <vt:variant>
        <vt:i4>417</vt:i4>
      </vt:variant>
      <vt:variant>
        <vt:i4>0</vt:i4>
      </vt:variant>
      <vt:variant>
        <vt:i4>5</vt:i4>
      </vt:variant>
      <vt:variant>
        <vt:lpwstr/>
      </vt:variant>
      <vt:variant>
        <vt:lpwstr>n_142</vt:lpwstr>
      </vt:variant>
      <vt:variant>
        <vt:i4>1572961</vt:i4>
      </vt:variant>
      <vt:variant>
        <vt:i4>414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_blank</vt:lpwstr>
      </vt:variant>
      <vt:variant>
        <vt:i4>1572961</vt:i4>
      </vt:variant>
      <vt:variant>
        <vt:i4>411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_blank</vt:lpwstr>
      </vt:variant>
      <vt:variant>
        <vt:i4>1572961</vt:i4>
      </vt:variant>
      <vt:variant>
        <vt:i4>408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_blank</vt:lpwstr>
      </vt:variant>
      <vt:variant>
        <vt:i4>1572961</vt:i4>
      </vt:variant>
      <vt:variant>
        <vt:i4>405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_blank</vt:lpwstr>
      </vt:variant>
      <vt:variant>
        <vt:i4>1572961</vt:i4>
      </vt:variant>
      <vt:variant>
        <vt:i4>402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_blank</vt:lpwstr>
      </vt:variant>
      <vt:variant>
        <vt:i4>1572961</vt:i4>
      </vt:variant>
      <vt:variant>
        <vt:i4>399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_blank</vt:lpwstr>
      </vt:variant>
      <vt:variant>
        <vt:i4>7012447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n_142</vt:lpwstr>
      </vt:variant>
      <vt:variant>
        <vt:i4>589841</vt:i4>
      </vt:variant>
      <vt:variant>
        <vt:i4>345</vt:i4>
      </vt:variant>
      <vt:variant>
        <vt:i4>0</vt:i4>
      </vt:variant>
      <vt:variant>
        <vt:i4>5</vt:i4>
      </vt:variant>
      <vt:variant>
        <vt:lpwstr>http://zakon3.rada.gov.ua/laws/show/1700-18/paran3</vt:lpwstr>
      </vt:variant>
      <vt:variant>
        <vt:lpwstr>n38</vt:lpwstr>
      </vt:variant>
      <vt:variant>
        <vt:i4>6684761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n_79</vt:lpwstr>
      </vt:variant>
      <vt:variant>
        <vt:i4>6357040</vt:i4>
      </vt:variant>
      <vt:variant>
        <vt:i4>339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Text</vt:lpwstr>
      </vt:variant>
      <vt:variant>
        <vt:i4>7143456</vt:i4>
      </vt:variant>
      <vt:variant>
        <vt:i4>336</vt:i4>
      </vt:variant>
      <vt:variant>
        <vt:i4>0</vt:i4>
      </vt:variant>
      <vt:variant>
        <vt:i4>5</vt:i4>
      </vt:variant>
      <vt:variant>
        <vt:lpwstr>https://zakon.rada.gov.ua/laws/show/1700-18</vt:lpwstr>
      </vt:variant>
      <vt:variant>
        <vt:lpwstr/>
      </vt:variant>
      <vt:variant>
        <vt:i4>6225998</vt:i4>
      </vt:variant>
      <vt:variant>
        <vt:i4>333</vt:i4>
      </vt:variant>
      <vt:variant>
        <vt:i4>0</vt:i4>
      </vt:variant>
      <vt:variant>
        <vt:i4>5</vt:i4>
      </vt:variant>
      <vt:variant>
        <vt:lpwstr>https://zakon.rada.gov.ua/laws/show/1700-18</vt:lpwstr>
      </vt:variant>
      <vt:variant>
        <vt:lpwstr>n25</vt:lpwstr>
      </vt:variant>
      <vt:variant>
        <vt:i4>589841</vt:i4>
      </vt:variant>
      <vt:variant>
        <vt:i4>330</vt:i4>
      </vt:variant>
      <vt:variant>
        <vt:i4>0</vt:i4>
      </vt:variant>
      <vt:variant>
        <vt:i4>5</vt:i4>
      </vt:variant>
      <vt:variant>
        <vt:lpwstr>http://zakon3.rada.gov.ua/laws/show/1700-18/paran3</vt:lpwstr>
      </vt:variant>
      <vt:variant>
        <vt:lpwstr>n38</vt:lpwstr>
      </vt:variant>
      <vt:variant>
        <vt:i4>7340138</vt:i4>
      </vt:variant>
      <vt:variant>
        <vt:i4>327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n585</vt:lpwstr>
      </vt:variant>
      <vt:variant>
        <vt:i4>73401471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_ІII.__НАЛЕЖНА</vt:lpwstr>
      </vt:variant>
      <vt:variant>
        <vt:i4>4916272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_Додаток_3</vt:lpwstr>
      </vt:variant>
      <vt:variant>
        <vt:i4>7340138</vt:i4>
      </vt:variant>
      <vt:variant>
        <vt:i4>318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n585</vt:lpwstr>
      </vt:variant>
      <vt:variant>
        <vt:i4>6160393</vt:i4>
      </vt:variant>
      <vt:variant>
        <vt:i4>315</vt:i4>
      </vt:variant>
      <vt:variant>
        <vt:i4>0</vt:i4>
      </vt:variant>
      <vt:variant>
        <vt:i4>5</vt:i4>
      </vt:variant>
      <vt:variant>
        <vt:lpwstr>https://zakon.rada.gov.ua/laws/show/v0050500-17</vt:lpwstr>
      </vt:variant>
      <vt:variant>
        <vt:lpwstr>n46</vt:lpwstr>
      </vt:variant>
      <vt:variant>
        <vt:i4>5373961</vt:i4>
      </vt:variant>
      <vt:variant>
        <vt:i4>312</vt:i4>
      </vt:variant>
      <vt:variant>
        <vt:i4>0</vt:i4>
      </vt:variant>
      <vt:variant>
        <vt:i4>5</vt:i4>
      </vt:variant>
      <vt:variant>
        <vt:lpwstr>https://zakon.rada.gov.ua/laws/show/v0050500-17</vt:lpwstr>
      </vt:variant>
      <vt:variant>
        <vt:lpwstr>n80</vt:lpwstr>
      </vt:variant>
      <vt:variant>
        <vt:i4>7667811</vt:i4>
      </vt:variant>
      <vt:variant>
        <vt:i4>309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n217</vt:lpwstr>
      </vt:variant>
      <vt:variant>
        <vt:i4>6291515</vt:i4>
      </vt:variant>
      <vt:variant>
        <vt:i4>306</vt:i4>
      </vt:variant>
      <vt:variant>
        <vt:i4>0</vt:i4>
      </vt:variant>
      <vt:variant>
        <vt:i4>5</vt:i4>
      </vt:variant>
      <vt:variant>
        <vt:lpwstr>https://zakon.rada.gov.ua/laws/show/v0065500-20</vt:lpwstr>
      </vt:variant>
      <vt:variant>
        <vt:lpwstr>n973</vt:lpwstr>
      </vt:variant>
      <vt:variant>
        <vt:i4>6357040</vt:i4>
      </vt:variant>
      <vt:variant>
        <vt:i4>303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Text</vt:lpwstr>
      </vt:variant>
      <vt:variant>
        <vt:i4>7340138</vt:i4>
      </vt:variant>
      <vt:variant>
        <vt:i4>300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n585</vt:lpwstr>
      </vt:variant>
      <vt:variant>
        <vt:i4>5963880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n_7115</vt:lpwstr>
      </vt:variant>
      <vt:variant>
        <vt:i4>6029312</vt:i4>
      </vt:variant>
      <vt:variant>
        <vt:i4>294</vt:i4>
      </vt:variant>
      <vt:variant>
        <vt:i4>0</vt:i4>
      </vt:variant>
      <vt:variant>
        <vt:i4>5</vt:i4>
      </vt:variant>
      <vt:variant>
        <vt:lpwstr>../../../../Downloads/d495340 (1).htm</vt:lpwstr>
      </vt:variant>
      <vt:variant>
        <vt:lpwstr>n542</vt:lpwstr>
      </vt:variant>
      <vt:variant>
        <vt:i4>8061038</vt:i4>
      </vt:variant>
      <vt:variant>
        <vt:i4>291</vt:i4>
      </vt:variant>
      <vt:variant>
        <vt:i4>0</vt:i4>
      </vt:variant>
      <vt:variant>
        <vt:i4>5</vt:i4>
      </vt:variant>
      <vt:variant>
        <vt:lpwstr>https://zakon.rada.gov.ua/laws/show/v0065500-20</vt:lpwstr>
      </vt:variant>
      <vt:variant>
        <vt:lpwstr>Text</vt:lpwstr>
      </vt:variant>
      <vt:variant>
        <vt:i4>5832707</vt:i4>
      </vt:variant>
      <vt:variant>
        <vt:i4>288</vt:i4>
      </vt:variant>
      <vt:variant>
        <vt:i4>0</vt:i4>
      </vt:variant>
      <vt:variant>
        <vt:i4>5</vt:i4>
      </vt:variant>
      <vt:variant>
        <vt:lpwstr>../../../../Downloads/d495340 (1).htm</vt:lpwstr>
      </vt:variant>
      <vt:variant>
        <vt:lpwstr>n270</vt:lpwstr>
      </vt:variant>
      <vt:variant>
        <vt:i4>8061038</vt:i4>
      </vt:variant>
      <vt:variant>
        <vt:i4>285</vt:i4>
      </vt:variant>
      <vt:variant>
        <vt:i4>0</vt:i4>
      </vt:variant>
      <vt:variant>
        <vt:i4>5</vt:i4>
      </vt:variant>
      <vt:variant>
        <vt:lpwstr>https://zakon.rada.gov.ua/laws/show/v0065500-20</vt:lpwstr>
      </vt:variant>
      <vt:variant>
        <vt:lpwstr>Text</vt:lpwstr>
      </vt:variant>
      <vt:variant>
        <vt:i4>8061026</vt:i4>
      </vt:variant>
      <vt:variant>
        <vt:i4>282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n308</vt:lpwstr>
      </vt:variant>
      <vt:variant>
        <vt:i4>1572961</vt:i4>
      </vt:variant>
      <vt:variant>
        <vt:i4>279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_blank</vt:lpwstr>
      </vt:variant>
      <vt:variant>
        <vt:i4>73401471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_ІII.__НАЛЕЖНА</vt:lpwstr>
      </vt:variant>
      <vt:variant>
        <vt:i4>8061038</vt:i4>
      </vt:variant>
      <vt:variant>
        <vt:i4>273</vt:i4>
      </vt:variant>
      <vt:variant>
        <vt:i4>0</vt:i4>
      </vt:variant>
      <vt:variant>
        <vt:i4>5</vt:i4>
      </vt:variant>
      <vt:variant>
        <vt:lpwstr>https://zakon.rada.gov.ua/laws/show/v0065500-20</vt:lpwstr>
      </vt:variant>
      <vt:variant>
        <vt:lpwstr>Text</vt:lpwstr>
      </vt:variant>
      <vt:variant>
        <vt:i4>6881372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n_268</vt:lpwstr>
      </vt:variant>
      <vt:variant>
        <vt:i4>4785200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_Додаток_1</vt:lpwstr>
      </vt:variant>
      <vt:variant>
        <vt:i4>1703984</vt:i4>
      </vt:variant>
      <vt:variant>
        <vt:i4>264</vt:i4>
      </vt:variant>
      <vt:variant>
        <vt:i4>0</vt:i4>
      </vt:variant>
      <vt:variant>
        <vt:i4>5</vt:i4>
      </vt:variant>
      <vt:variant>
        <vt:lpwstr>https://zakon.rada.gov.ua/laws/show/840_005-17</vt:lpwstr>
      </vt:variant>
      <vt:variant>
        <vt:lpwstr/>
      </vt:variant>
      <vt:variant>
        <vt:i4>1703984</vt:i4>
      </vt:variant>
      <vt:variant>
        <vt:i4>261</vt:i4>
      </vt:variant>
      <vt:variant>
        <vt:i4>0</vt:i4>
      </vt:variant>
      <vt:variant>
        <vt:i4>5</vt:i4>
      </vt:variant>
      <vt:variant>
        <vt:lpwstr>https://zakon.rada.gov.ua/laws/show/840_005-17</vt:lpwstr>
      </vt:variant>
      <vt:variant>
        <vt:lpwstr/>
      </vt:variant>
      <vt:variant>
        <vt:i4>7602277</vt:i4>
      </vt:variant>
      <vt:variant>
        <vt:i4>258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n470</vt:lpwstr>
      </vt:variant>
      <vt:variant>
        <vt:i4>8126506</vt:i4>
      </vt:variant>
      <vt:variant>
        <vt:i4>255</vt:i4>
      </vt:variant>
      <vt:variant>
        <vt:i4>0</vt:i4>
      </vt:variant>
      <vt:variant>
        <vt:i4>5</vt:i4>
      </vt:variant>
      <vt:variant>
        <vt:lpwstr>https://zakon.rada.gov.ua/laws/show/z1090-23</vt:lpwstr>
      </vt:variant>
      <vt:variant>
        <vt:lpwstr>n16</vt:lpwstr>
      </vt:variant>
      <vt:variant>
        <vt:i4>6291581</vt:i4>
      </vt:variant>
      <vt:variant>
        <vt:i4>252</vt:i4>
      </vt:variant>
      <vt:variant>
        <vt:i4>0</vt:i4>
      </vt:variant>
      <vt:variant>
        <vt:i4>5</vt:i4>
      </vt:variant>
      <vt:variant>
        <vt:lpwstr>https://zakon.rada.gov.ua/laws/show/2755-17</vt:lpwstr>
      </vt:variant>
      <vt:variant>
        <vt:lpwstr>n1590</vt:lpwstr>
      </vt:variant>
      <vt:variant>
        <vt:i4>7602277</vt:i4>
      </vt:variant>
      <vt:variant>
        <vt:i4>249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n470</vt:lpwstr>
      </vt:variant>
      <vt:variant>
        <vt:i4>7602277</vt:i4>
      </vt:variant>
      <vt:variant>
        <vt:i4>246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n470</vt:lpwstr>
      </vt:variant>
      <vt:variant>
        <vt:i4>6357040</vt:i4>
      </vt:variant>
      <vt:variant>
        <vt:i4>243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Text</vt:lpwstr>
      </vt:variant>
      <vt:variant>
        <vt:i4>7340138</vt:i4>
      </vt:variant>
      <vt:variant>
        <vt:i4>240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n585</vt:lpwstr>
      </vt:variant>
      <vt:variant>
        <vt:i4>1572961</vt:i4>
      </vt:variant>
      <vt:variant>
        <vt:i4>237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_blank</vt:lpwstr>
      </vt:variant>
      <vt:variant>
        <vt:i4>6553652</vt:i4>
      </vt:variant>
      <vt:variant>
        <vt:i4>234</vt:i4>
      </vt:variant>
      <vt:variant>
        <vt:i4>0</vt:i4>
      </vt:variant>
      <vt:variant>
        <vt:i4>5</vt:i4>
      </vt:variant>
      <vt:variant>
        <vt:lpwstr>https://zakon.rada.gov.ua/laws/show/v0065500-20</vt:lpwstr>
      </vt:variant>
      <vt:variant>
        <vt:lpwstr>n688</vt:lpwstr>
      </vt:variant>
      <vt:variant>
        <vt:i4>3276833</vt:i4>
      </vt:variant>
      <vt:variant>
        <vt:i4>231</vt:i4>
      </vt:variant>
      <vt:variant>
        <vt:i4>0</vt:i4>
      </vt:variant>
      <vt:variant>
        <vt:i4>5</vt:i4>
      </vt:variant>
      <vt:variant>
        <vt:lpwstr>https://usr.minjust.gov.ua/</vt:lpwstr>
      </vt:variant>
      <vt:variant>
        <vt:lpwstr/>
      </vt:variant>
      <vt:variant>
        <vt:i4>2949138</vt:i4>
      </vt:variant>
      <vt:variant>
        <vt:i4>228</vt:i4>
      </vt:variant>
      <vt:variant>
        <vt:i4>0</vt:i4>
      </vt:variant>
      <vt:variant>
        <vt:i4>5</vt:i4>
      </vt:variant>
      <vt:variant>
        <vt:lpwstr>https://zakon.rada.gov.ua/laws/show/z0159-16</vt:lpwstr>
      </vt:variant>
      <vt:variant>
        <vt:lpwstr>_blank</vt:lpwstr>
      </vt:variant>
      <vt:variant>
        <vt:i4>6553652</vt:i4>
      </vt:variant>
      <vt:variant>
        <vt:i4>225</vt:i4>
      </vt:variant>
      <vt:variant>
        <vt:i4>0</vt:i4>
      </vt:variant>
      <vt:variant>
        <vt:i4>5</vt:i4>
      </vt:variant>
      <vt:variant>
        <vt:lpwstr>https://zakon.rada.gov.ua/laws/show/v0065500-20</vt:lpwstr>
      </vt:variant>
      <vt:variant>
        <vt:lpwstr>n688</vt:lpwstr>
      </vt:variant>
      <vt:variant>
        <vt:i4>7077930</vt:i4>
      </vt:variant>
      <vt:variant>
        <vt:i4>222</vt:i4>
      </vt:variant>
      <vt:variant>
        <vt:i4>0</vt:i4>
      </vt:variant>
      <vt:variant>
        <vt:i4>5</vt:i4>
      </vt:variant>
      <vt:variant>
        <vt:lpwstr>../../Downloads/d491299.htm</vt:lpwstr>
      </vt:variant>
      <vt:variant>
        <vt:lpwstr>n585</vt:lpwstr>
      </vt:variant>
      <vt:variant>
        <vt:i4>7340138</vt:i4>
      </vt:variant>
      <vt:variant>
        <vt:i4>219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n585</vt:lpwstr>
      </vt:variant>
      <vt:variant>
        <vt:i4>7471202</vt:i4>
      </vt:variant>
      <vt:variant>
        <vt:i4>216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n406</vt:lpwstr>
      </vt:variant>
      <vt:variant>
        <vt:i4>262262</vt:i4>
      </vt:variant>
      <vt:variant>
        <vt:i4>213</vt:i4>
      </vt:variant>
      <vt:variant>
        <vt:i4>0</vt:i4>
      </vt:variant>
      <vt:variant>
        <vt:i4>5</vt:i4>
      </vt:variant>
      <vt:variant>
        <vt:lpwstr>https://mof.gov.ua/storage/files/MCAA_CRS_%D0%BE%D1%84%D1%96%D1%86%D1%96%D0%B9%D0%BD%D0%B8%D0%B9_%D0%BF%D0%B5%D1%80%D0%B5%D0%BA%D0%BB%D0%B0%D0%B4.PDF</vt:lpwstr>
      </vt:variant>
      <vt:variant>
        <vt:lpwstr/>
      </vt:variant>
      <vt:variant>
        <vt:i4>7865455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_Додаток_1_1</vt:lpwstr>
      </vt:variant>
      <vt:variant>
        <vt:i4>8061026</vt:i4>
      </vt:variant>
      <vt:variant>
        <vt:i4>207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n308</vt:lpwstr>
      </vt:variant>
      <vt:variant>
        <vt:i4>1572961</vt:i4>
      </vt:variant>
      <vt:variant>
        <vt:i4>204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_blank</vt:lpwstr>
      </vt:variant>
      <vt:variant>
        <vt:i4>4587602</vt:i4>
      </vt:variant>
      <vt:variant>
        <vt:i4>201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n6</vt:lpwstr>
      </vt:variant>
      <vt:variant>
        <vt:i4>4587602</vt:i4>
      </vt:variant>
      <vt:variant>
        <vt:i4>198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n6</vt:lpwstr>
      </vt:variant>
      <vt:variant>
        <vt:i4>7340138</vt:i4>
      </vt:variant>
      <vt:variant>
        <vt:i4>195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n585</vt:lpwstr>
      </vt:variant>
      <vt:variant>
        <vt:i4>6357040</vt:i4>
      </vt:variant>
      <vt:variant>
        <vt:i4>192</vt:i4>
      </vt:variant>
      <vt:variant>
        <vt:i4>0</vt:i4>
      </vt:variant>
      <vt:variant>
        <vt:i4>5</vt:i4>
      </vt:variant>
      <vt:variant>
        <vt:lpwstr>https://zakon.rada.gov.ua/laws/show/361-20</vt:lpwstr>
      </vt:variant>
      <vt:variant>
        <vt:lpwstr>Text</vt:lpwstr>
      </vt:variant>
      <vt:variant>
        <vt:i4>7405608</vt:i4>
      </vt:variant>
      <vt:variant>
        <vt:i4>189</vt:i4>
      </vt:variant>
      <vt:variant>
        <vt:i4>0</vt:i4>
      </vt:variant>
      <vt:variant>
        <vt:i4>5</vt:i4>
      </vt:variant>
      <vt:variant>
        <vt:lpwstr>https://zakon.rada.gov.ua/laws/show/2970-20</vt:lpwstr>
      </vt:variant>
      <vt:variant>
        <vt:lpwstr>Text</vt:lpwstr>
      </vt:variant>
      <vt:variant>
        <vt:i4>262262</vt:i4>
      </vt:variant>
      <vt:variant>
        <vt:i4>186</vt:i4>
      </vt:variant>
      <vt:variant>
        <vt:i4>0</vt:i4>
      </vt:variant>
      <vt:variant>
        <vt:i4>5</vt:i4>
      </vt:variant>
      <vt:variant>
        <vt:lpwstr>https://mof.gov.ua/storage/files/MCAA_CRS_%D0%BE%D1%84%D1%96%D1%86%D1%96%D0%B9%D0%BD%D0%B8%D0%B9_%D0%BF%D0%B5%D1%80%D0%B5%D0%BA%D0%BB%D0%B0%D0%B4.PDF</vt:lpwstr>
      </vt:variant>
      <vt:variant>
        <vt:lpwstr/>
      </vt:variant>
      <vt:variant>
        <vt:i4>6619187</vt:i4>
      </vt:variant>
      <vt:variant>
        <vt:i4>183</vt:i4>
      </vt:variant>
      <vt:variant>
        <vt:i4>0</vt:i4>
      </vt:variant>
      <vt:variant>
        <vt:i4>5</vt:i4>
      </vt:variant>
      <vt:variant>
        <vt:lpwstr>https://zakon.rada.gov.ua/laws/show/322-20</vt:lpwstr>
      </vt:variant>
      <vt:variant>
        <vt:lpwstr>Text</vt:lpwstr>
      </vt:variant>
      <vt:variant>
        <vt:i4>6619186</vt:i4>
      </vt:variant>
      <vt:variant>
        <vt:i4>180</vt:i4>
      </vt:variant>
      <vt:variant>
        <vt:i4>0</vt:i4>
      </vt:variant>
      <vt:variant>
        <vt:i4>5</vt:i4>
      </vt:variant>
      <vt:variant>
        <vt:lpwstr>https://zakon.rada.gov.ua/laws/show/323-20</vt:lpwstr>
      </vt:variant>
      <vt:variant>
        <vt:lpwstr>Text</vt:lpwstr>
      </vt:variant>
      <vt:variant>
        <vt:i4>6619193</vt:i4>
      </vt:variant>
      <vt:variant>
        <vt:i4>177</vt:i4>
      </vt:variant>
      <vt:variant>
        <vt:i4>0</vt:i4>
      </vt:variant>
      <vt:variant>
        <vt:i4>5</vt:i4>
      </vt:variant>
      <vt:variant>
        <vt:lpwstr>https://zakon.rada.gov.ua/laws/show/229-20</vt:lpwstr>
      </vt:variant>
      <vt:variant>
        <vt:lpwstr>Text</vt:lpwstr>
      </vt:variant>
      <vt:variant>
        <vt:i4>8061038</vt:i4>
      </vt:variant>
      <vt:variant>
        <vt:i4>174</vt:i4>
      </vt:variant>
      <vt:variant>
        <vt:i4>0</vt:i4>
      </vt:variant>
      <vt:variant>
        <vt:i4>5</vt:i4>
      </vt:variant>
      <vt:variant>
        <vt:lpwstr>https://zakon.rada.gov.ua/laws/show/v0065500-20</vt:lpwstr>
      </vt:variant>
      <vt:variant>
        <vt:lpwstr>Text</vt:lpwstr>
      </vt:variant>
      <vt:variant>
        <vt:i4>8257580</vt:i4>
      </vt:variant>
      <vt:variant>
        <vt:i4>171</vt:i4>
      </vt:variant>
      <vt:variant>
        <vt:i4>0</vt:i4>
      </vt:variant>
      <vt:variant>
        <vt:i4>5</vt:i4>
      </vt:variant>
      <vt:variant>
        <vt:lpwstr>https://zakon.rada.gov.ua/laws/show/1702-18</vt:lpwstr>
      </vt:variant>
      <vt:variant>
        <vt:lpwstr>Text</vt:lpwstr>
      </vt:variant>
      <vt:variant>
        <vt:i4>1835067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_Toc115280780</vt:lpwstr>
      </vt:variant>
      <vt:variant>
        <vt:i4>1245243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_Toc115280779</vt:lpwstr>
      </vt:variant>
      <vt:variant>
        <vt:i4>1245243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_Toc115280778</vt:lpwstr>
      </vt:variant>
      <vt:variant>
        <vt:i4>1245243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_Toc115280777</vt:lpwstr>
      </vt:variant>
      <vt:variant>
        <vt:i4>1245243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_Toc115280776</vt:lpwstr>
      </vt:variant>
      <vt:variant>
        <vt:i4>1245243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_Toc115280775</vt:lpwstr>
      </vt:variant>
      <vt:variant>
        <vt:i4>1245243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_Toc115280774</vt:lpwstr>
      </vt:variant>
      <vt:variant>
        <vt:i4>1245243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_Toc115280773</vt:lpwstr>
      </vt:variant>
      <vt:variant>
        <vt:i4>1245243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_Toc115280772</vt:lpwstr>
      </vt:variant>
      <vt:variant>
        <vt:i4>1245243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_Toc115280771</vt:lpwstr>
      </vt:variant>
      <vt:variant>
        <vt:i4>1245243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_Toc115280770</vt:lpwstr>
      </vt:variant>
      <vt:variant>
        <vt:i4>1179707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_Toc115280769</vt:lpwstr>
      </vt:variant>
      <vt:variant>
        <vt:i4>1179707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_Toc115280768</vt:lpwstr>
      </vt:variant>
      <vt:variant>
        <vt:i4>1179707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_Toc115280767</vt:lpwstr>
      </vt:variant>
      <vt:variant>
        <vt:i4>1179707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_Toc115280766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_Toc115280765</vt:lpwstr>
      </vt:variant>
      <vt:variant>
        <vt:i4>1179707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_Toc115280764</vt:lpwstr>
      </vt:variant>
      <vt:variant>
        <vt:i4>1179707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_Toc115280763</vt:lpwstr>
      </vt:variant>
      <vt:variant>
        <vt:i4>1179707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_Toc115280762</vt:lpwstr>
      </vt:variant>
      <vt:variant>
        <vt:i4>1179707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_Toc115280761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_Toc115280760</vt:lpwstr>
      </vt:variant>
      <vt:variant>
        <vt:i4>1114171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_Toc115280759</vt:lpwstr>
      </vt:variant>
      <vt:variant>
        <vt:i4>1114171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_Toc115280758</vt:lpwstr>
      </vt:variant>
      <vt:variant>
        <vt:i4>1114171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_Toc115280757</vt:lpwstr>
      </vt:variant>
      <vt:variant>
        <vt:i4>1114171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_Toc115280756</vt:lpwstr>
      </vt:variant>
      <vt:variant>
        <vt:i4>1114171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_Toc115280755</vt:lpwstr>
      </vt:variant>
      <vt:variant>
        <vt:i4>1114171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_Toc115280754</vt:lpwstr>
      </vt:variant>
      <vt:variant>
        <vt:i4>1114171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_Toc115280753</vt:lpwstr>
      </vt:variant>
      <vt:variant>
        <vt:i4>1114171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_Toc115280752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Sheffer</dc:creator>
  <cp:lastModifiedBy>Шеффер Микола Я.</cp:lastModifiedBy>
  <cp:revision>2</cp:revision>
  <cp:lastPrinted>2024-09-24T08:21:00Z</cp:lastPrinted>
  <dcterms:created xsi:type="dcterms:W3CDTF">2024-10-15T09:08:00Z</dcterms:created>
  <dcterms:modified xsi:type="dcterms:W3CDTF">2024-10-15T09:08:00Z</dcterms:modified>
</cp:coreProperties>
</file>